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793F49" w14:textId="1C6DE21A" w:rsidR="008C04FF" w:rsidRDefault="008C04FF">
      <w:pPr>
        <w:rPr>
          <w:rFonts w:asciiTheme="minorHAnsi" w:hAnsiTheme="minorHAnsi"/>
          <w:b/>
          <w:i/>
          <w:color w:val="auto"/>
          <w:sz w:val="22"/>
          <w:szCs w:val="22"/>
        </w:rPr>
      </w:pPr>
      <w:bookmarkStart w:id="0" w:name="_GoBack"/>
      <w:bookmarkEnd w:id="0"/>
    </w:p>
    <w:p w14:paraId="3E87B817" w14:textId="77777777" w:rsidR="00F54154" w:rsidRDefault="00F54154">
      <w:pPr>
        <w:rPr>
          <w:rFonts w:asciiTheme="minorHAnsi" w:hAnsiTheme="minorHAnsi"/>
          <w:b/>
          <w:i/>
          <w:color w:val="auto"/>
          <w:sz w:val="22"/>
          <w:szCs w:val="22"/>
        </w:rPr>
      </w:pPr>
    </w:p>
    <w:p w14:paraId="07A3C0F2" w14:textId="3F2D6B3A" w:rsidR="009D4FDE" w:rsidRPr="00782E1F" w:rsidRDefault="009D4FDE" w:rsidP="009D4FDE">
      <w:pPr>
        <w:autoSpaceDE w:val="0"/>
        <w:autoSpaceDN w:val="0"/>
        <w:adjustRightInd w:val="0"/>
        <w:spacing w:after="120"/>
        <w:jc w:val="center"/>
        <w:rPr>
          <w:rFonts w:ascii="Swis721 BT" w:hAnsi="Swis721 BT" w:cs="Tahoma"/>
          <w:bCs/>
          <w:color w:val="000000"/>
          <w:kern w:val="0"/>
          <w:szCs w:val="28"/>
        </w:rPr>
      </w:pPr>
      <w:r w:rsidRPr="00782E1F">
        <w:rPr>
          <w:rFonts w:ascii="Swis721 BT" w:hAnsi="Swis721 BT" w:cs="Tahoma"/>
          <w:bCs/>
          <w:color w:val="000000"/>
          <w:kern w:val="0"/>
          <w:szCs w:val="28"/>
        </w:rPr>
        <w:t xml:space="preserve">ALLEGATO </w:t>
      </w:r>
      <w:r>
        <w:rPr>
          <w:rFonts w:ascii="Swis721 BT" w:hAnsi="Swis721 BT" w:cs="Tahoma"/>
          <w:bCs/>
          <w:color w:val="000000"/>
          <w:kern w:val="0"/>
          <w:szCs w:val="28"/>
        </w:rPr>
        <w:t>3.b</w:t>
      </w:r>
    </w:p>
    <w:p w14:paraId="6C4155B6" w14:textId="77777777" w:rsidR="009D4FDE" w:rsidRDefault="009D4FDE" w:rsidP="009D4FDE">
      <w:pPr>
        <w:autoSpaceDE w:val="0"/>
        <w:autoSpaceDN w:val="0"/>
        <w:adjustRightInd w:val="0"/>
        <w:spacing w:after="120"/>
        <w:ind w:left="-142" w:right="-170"/>
        <w:jc w:val="center"/>
        <w:rPr>
          <w:rFonts w:ascii="Swis721 BT" w:hAnsi="Swis721 BT" w:cs="Tahoma"/>
          <w:bCs/>
          <w:color w:val="000000"/>
          <w:kern w:val="0"/>
          <w:sz w:val="36"/>
          <w:szCs w:val="40"/>
        </w:rPr>
      </w:pPr>
      <w:r w:rsidRPr="009D4FDE">
        <w:rPr>
          <w:rFonts w:ascii="Swis721 BT" w:hAnsi="Swis721 BT" w:cs="Tahoma"/>
          <w:bCs/>
          <w:color w:val="000000"/>
          <w:kern w:val="0"/>
          <w:sz w:val="36"/>
          <w:szCs w:val="40"/>
        </w:rPr>
        <w:t xml:space="preserve">AVVALIMENTO: DICHIARAZIONI INTEGRATIVE </w:t>
      </w:r>
    </w:p>
    <w:p w14:paraId="6240A743" w14:textId="6FA01B39" w:rsidR="009D4FDE" w:rsidRPr="00782E1F" w:rsidRDefault="009D4FDE" w:rsidP="009D4FDE">
      <w:pPr>
        <w:autoSpaceDE w:val="0"/>
        <w:autoSpaceDN w:val="0"/>
        <w:adjustRightInd w:val="0"/>
        <w:spacing w:after="120"/>
        <w:ind w:left="-142" w:right="-170"/>
        <w:jc w:val="center"/>
        <w:rPr>
          <w:rFonts w:ascii="Swis721 BT" w:hAnsi="Swis721 BT" w:cs="Tahoma"/>
          <w:bCs/>
          <w:color w:val="000000"/>
          <w:kern w:val="0"/>
          <w:sz w:val="36"/>
          <w:szCs w:val="40"/>
        </w:rPr>
      </w:pPr>
      <w:r w:rsidRPr="009D4FDE">
        <w:rPr>
          <w:rFonts w:ascii="Swis721 BT" w:hAnsi="Swis721 BT" w:cs="Tahoma"/>
          <w:bCs/>
          <w:color w:val="000000"/>
          <w:kern w:val="0"/>
          <w:sz w:val="36"/>
          <w:szCs w:val="40"/>
        </w:rPr>
        <w:t>OPERATORE ECONOMICO AUSILIARIO</w:t>
      </w:r>
    </w:p>
    <w:p w14:paraId="655D93F9" w14:textId="77777777" w:rsidR="009D4FDE" w:rsidRPr="00782E1F" w:rsidRDefault="009D4FDE" w:rsidP="009D4FDE">
      <w:pPr>
        <w:autoSpaceDE w:val="0"/>
        <w:autoSpaceDN w:val="0"/>
        <w:adjustRightInd w:val="0"/>
        <w:jc w:val="center"/>
        <w:rPr>
          <w:rFonts w:ascii="Swis721 BT" w:hAnsi="Swis721 BT" w:cs="Tahoma"/>
          <w:bCs/>
          <w:color w:val="000000"/>
          <w:kern w:val="0"/>
          <w:szCs w:val="40"/>
        </w:rPr>
      </w:pPr>
    </w:p>
    <w:p w14:paraId="5202A11B" w14:textId="77777777" w:rsidR="009D4FDE" w:rsidRPr="00782E1F" w:rsidRDefault="009D4FDE" w:rsidP="009D4FDE">
      <w:pPr>
        <w:autoSpaceDE w:val="0"/>
        <w:autoSpaceDN w:val="0"/>
        <w:adjustRightInd w:val="0"/>
        <w:jc w:val="center"/>
        <w:rPr>
          <w:rFonts w:ascii="Swis721 BT" w:hAnsi="Swis721 BT" w:cs="Tahoma"/>
          <w:bCs/>
          <w:color w:val="000000"/>
          <w:kern w:val="0"/>
          <w:szCs w:val="40"/>
        </w:rPr>
      </w:pPr>
    </w:p>
    <w:p w14:paraId="49EB66FE" w14:textId="77777777" w:rsidR="009D4FDE" w:rsidRPr="00782E1F" w:rsidRDefault="009D4FDE" w:rsidP="009D4FDE">
      <w:pPr>
        <w:autoSpaceDE w:val="0"/>
        <w:autoSpaceDN w:val="0"/>
        <w:adjustRightInd w:val="0"/>
        <w:spacing w:after="120"/>
        <w:jc w:val="center"/>
        <w:rPr>
          <w:rFonts w:ascii="Swis721 BT" w:hAnsi="Swis721 BT" w:cs="Tahoma"/>
          <w:bCs/>
          <w:color w:val="000000"/>
          <w:kern w:val="0"/>
          <w:sz w:val="22"/>
          <w:szCs w:val="40"/>
        </w:rPr>
      </w:pPr>
      <w:r w:rsidRPr="00782E1F">
        <w:rPr>
          <w:rFonts w:ascii="Swis721 BT" w:hAnsi="Swis721 BT" w:cs="Tahoma"/>
          <w:bCs/>
          <w:color w:val="000000"/>
          <w:kern w:val="0"/>
          <w:szCs w:val="40"/>
        </w:rPr>
        <w:t>PROCEDURA</w:t>
      </w:r>
      <w:r w:rsidRPr="00782E1F">
        <w:rPr>
          <w:rFonts w:ascii="Swis721 BT" w:hAnsi="Swis721 BT" w:cs="Tahoma"/>
          <w:bCs/>
          <w:color w:val="000000"/>
          <w:kern w:val="0"/>
          <w:sz w:val="22"/>
          <w:szCs w:val="40"/>
        </w:rPr>
        <w:t xml:space="preserve"> </w:t>
      </w:r>
      <w:r w:rsidRPr="00782E1F">
        <w:rPr>
          <w:rFonts w:ascii="Swis721 BT" w:hAnsi="Swis721 BT" w:cs="Tahoma"/>
          <w:bCs/>
          <w:color w:val="000000"/>
          <w:kern w:val="0"/>
          <w:szCs w:val="40"/>
        </w:rPr>
        <w:t>APERTA</w:t>
      </w:r>
    </w:p>
    <w:p w14:paraId="66DB0479" w14:textId="77777777" w:rsidR="009D4FDE" w:rsidRPr="00782E1F" w:rsidRDefault="009D4FDE" w:rsidP="009D4FDE">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 xml:space="preserve">Ai sensi degli artt. 60 e 157 comma 2 e art. 95 comma 3 </w:t>
      </w:r>
      <w:proofErr w:type="spellStart"/>
      <w:r w:rsidRPr="00782E1F">
        <w:rPr>
          <w:rFonts w:ascii="Swis721 BT" w:hAnsi="Swis721 BT" w:cs="Tahoma"/>
          <w:bCs/>
          <w:color w:val="000000"/>
          <w:kern w:val="0"/>
          <w:szCs w:val="40"/>
        </w:rPr>
        <w:t>lett</w:t>
      </w:r>
      <w:proofErr w:type="spellEnd"/>
      <w:r w:rsidRPr="00782E1F">
        <w:rPr>
          <w:rFonts w:ascii="Swis721 BT" w:hAnsi="Swis721 BT" w:cs="Tahoma"/>
          <w:bCs/>
          <w:color w:val="000000"/>
          <w:kern w:val="0"/>
          <w:szCs w:val="40"/>
        </w:rPr>
        <w:t xml:space="preserve"> b), del D.lgs. n. 50/2016</w:t>
      </w:r>
    </w:p>
    <w:p w14:paraId="7B478CDD" w14:textId="77777777" w:rsidR="009D4FDE" w:rsidRPr="00782E1F" w:rsidRDefault="009D4FDE" w:rsidP="009D4FDE">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aggiornato al D.lgs. 18 aprile 2019 n.32, convertito in L. 14 giugno 2019 n.55, al D.lgs. 16 luglio 2020 n.76, convertito in L. 11 settembre 2020 n.120, e al D.lgs. 31 maggio 2021 n.77 convertito in L. 29 luglio 2021, n.108</w:t>
      </w:r>
    </w:p>
    <w:p w14:paraId="02F4049B" w14:textId="77777777" w:rsidR="009D4FDE" w:rsidRPr="00782E1F" w:rsidRDefault="009D4FDE" w:rsidP="009D4FDE">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SUDDIVISA IN 4 LOTTI</w:t>
      </w:r>
    </w:p>
    <w:p w14:paraId="66616DC5" w14:textId="77777777" w:rsidR="009D4FDE" w:rsidRPr="00782E1F" w:rsidRDefault="009D4FDE" w:rsidP="009D4FDE">
      <w:pPr>
        <w:autoSpaceDE w:val="0"/>
        <w:autoSpaceDN w:val="0"/>
        <w:adjustRightInd w:val="0"/>
        <w:spacing w:after="120"/>
        <w:rPr>
          <w:rFonts w:ascii="Swis721 BT" w:hAnsi="Swis721 BT" w:cs="Tahoma"/>
          <w:color w:val="000000"/>
          <w:kern w:val="0"/>
          <w:sz w:val="16"/>
          <w:szCs w:val="16"/>
        </w:rPr>
      </w:pPr>
    </w:p>
    <w:p w14:paraId="42BD1900" w14:textId="77777777" w:rsidR="009D4FDE" w:rsidRPr="00782E1F" w:rsidRDefault="009D4FDE" w:rsidP="009D4FDE">
      <w:pPr>
        <w:autoSpaceDE w:val="0"/>
        <w:autoSpaceDN w:val="0"/>
        <w:adjustRightInd w:val="0"/>
        <w:spacing w:after="120"/>
        <w:jc w:val="center"/>
        <w:rPr>
          <w:rFonts w:ascii="Swis721 BT" w:hAnsi="Swis721 BT" w:cs="Tahoma"/>
          <w:color w:val="000000"/>
          <w:kern w:val="0"/>
          <w:szCs w:val="24"/>
        </w:rPr>
      </w:pPr>
      <w:r w:rsidRPr="00782E1F">
        <w:rPr>
          <w:rFonts w:ascii="Swis721 BT" w:hAnsi="Swis721 BT" w:cs="Tahoma"/>
          <w:color w:val="000000"/>
          <w:kern w:val="0"/>
          <w:szCs w:val="24"/>
        </w:rPr>
        <w:t>per l’affidamento del servizio di Progettazione di fattibilità tecnica ed ec</w:t>
      </w:r>
      <w:r w:rsidRPr="00782E1F">
        <w:rPr>
          <w:rFonts w:ascii="Swis721 BT" w:hAnsi="Swis721 BT" w:cs="Tahoma"/>
          <w:color w:val="000000"/>
          <w:kern w:val="0"/>
          <w:szCs w:val="24"/>
        </w:rPr>
        <w:t>o</w:t>
      </w:r>
      <w:r w:rsidRPr="00782E1F">
        <w:rPr>
          <w:rFonts w:ascii="Swis721 BT" w:hAnsi="Swis721 BT" w:cs="Tahoma"/>
          <w:color w:val="000000"/>
          <w:kern w:val="0"/>
          <w:szCs w:val="24"/>
        </w:rPr>
        <w:t>nomica ai sensi dell’art. 48 comma 5 della L. 120/2021, della Direzione Lavori e del Coordinamento della Sicurezza in Esecuzione</w:t>
      </w:r>
    </w:p>
    <w:p w14:paraId="6B74FE32" w14:textId="77777777" w:rsidR="009D4FDE" w:rsidRPr="00782E1F" w:rsidRDefault="009D4FDE" w:rsidP="009D4FDE">
      <w:pPr>
        <w:autoSpaceDE w:val="0"/>
        <w:autoSpaceDN w:val="0"/>
        <w:adjustRightInd w:val="0"/>
        <w:spacing w:after="120"/>
        <w:jc w:val="center"/>
        <w:rPr>
          <w:rFonts w:ascii="Swis721 BT" w:hAnsi="Swis721 BT" w:cs="Tahoma"/>
          <w:color w:val="000000"/>
          <w:kern w:val="0"/>
          <w:sz w:val="16"/>
          <w:szCs w:val="16"/>
        </w:rPr>
      </w:pPr>
    </w:p>
    <w:p w14:paraId="0248C545" w14:textId="77777777" w:rsidR="009D4FDE" w:rsidRPr="00782E1F" w:rsidRDefault="009D4FDE" w:rsidP="009D4FDE">
      <w:pPr>
        <w:autoSpaceDE w:val="0"/>
        <w:autoSpaceDN w:val="0"/>
        <w:adjustRightInd w:val="0"/>
        <w:spacing w:after="120"/>
        <w:jc w:val="center"/>
        <w:rPr>
          <w:rFonts w:ascii="Swis721 BT" w:hAnsi="Swis721 BT" w:cs="Tahoma"/>
          <w:color w:val="000000"/>
          <w:kern w:val="0"/>
          <w:szCs w:val="24"/>
        </w:rPr>
      </w:pPr>
      <w:r w:rsidRPr="00782E1F">
        <w:rPr>
          <w:rFonts w:ascii="Swis721 BT" w:hAnsi="Swis721 BT" w:cs="Tahoma"/>
          <w:color w:val="000000"/>
          <w:kern w:val="0"/>
          <w:szCs w:val="24"/>
        </w:rPr>
        <w:t xml:space="preserve">con opzione di affidamento della Progettazione Definitiva </w:t>
      </w:r>
    </w:p>
    <w:p w14:paraId="3CC49A58" w14:textId="77777777" w:rsidR="009D4FDE" w:rsidRPr="00782E1F" w:rsidRDefault="009D4FDE" w:rsidP="009D4FDE">
      <w:pPr>
        <w:autoSpaceDE w:val="0"/>
        <w:autoSpaceDN w:val="0"/>
        <w:adjustRightInd w:val="0"/>
        <w:spacing w:after="120"/>
        <w:jc w:val="center"/>
        <w:rPr>
          <w:rFonts w:ascii="Swis721 BT" w:hAnsi="Swis721 BT" w:cs="Tahoma"/>
          <w:color w:val="000000"/>
          <w:kern w:val="0"/>
          <w:szCs w:val="24"/>
        </w:rPr>
      </w:pPr>
    </w:p>
    <w:p w14:paraId="5D61F73D" w14:textId="77777777" w:rsidR="009D4FDE" w:rsidRPr="00782E1F" w:rsidRDefault="009D4FDE" w:rsidP="009D4FDE">
      <w:pPr>
        <w:spacing w:after="120"/>
        <w:jc w:val="center"/>
        <w:rPr>
          <w:rFonts w:ascii="Swis721 BT" w:hAnsi="Swis721 BT" w:cs="Tahoma"/>
          <w:color w:val="000000"/>
          <w:kern w:val="0"/>
          <w:szCs w:val="24"/>
        </w:rPr>
      </w:pPr>
      <w:r w:rsidRPr="00782E1F">
        <w:rPr>
          <w:rFonts w:ascii="Swis721 BT" w:hAnsi="Swis721 BT" w:cs="Tahoma"/>
          <w:color w:val="000000"/>
          <w:kern w:val="0"/>
          <w:szCs w:val="24"/>
        </w:rPr>
        <w:t>per i lavori relativi al “Progetto Innovativo per la qualità dell’abitare – i</w:t>
      </w:r>
      <w:r w:rsidRPr="00782E1F">
        <w:rPr>
          <w:rFonts w:ascii="Swis721 BT" w:hAnsi="Swis721 BT" w:cs="Tahoma"/>
          <w:color w:val="000000"/>
          <w:kern w:val="0"/>
          <w:szCs w:val="24"/>
        </w:rPr>
        <w:t>n</w:t>
      </w:r>
      <w:r w:rsidRPr="00782E1F">
        <w:rPr>
          <w:rFonts w:ascii="Swis721 BT" w:hAnsi="Swis721 BT" w:cs="Tahoma"/>
          <w:color w:val="000000"/>
          <w:kern w:val="0"/>
          <w:szCs w:val="24"/>
        </w:rPr>
        <w:t xml:space="preserve">tervento di riqualificazione di parte del complesso C.S.S. Prospero Alpino a Marostica (ID </w:t>
      </w:r>
      <w:proofErr w:type="spellStart"/>
      <w:r w:rsidRPr="00782E1F">
        <w:rPr>
          <w:rFonts w:ascii="Swis721 BT" w:hAnsi="Swis721 BT" w:cs="Tahoma"/>
          <w:color w:val="000000"/>
          <w:kern w:val="0"/>
          <w:szCs w:val="24"/>
        </w:rPr>
        <w:t>PINQuA</w:t>
      </w:r>
      <w:proofErr w:type="spellEnd"/>
      <w:r w:rsidRPr="00782E1F">
        <w:rPr>
          <w:rFonts w:ascii="Swis721 BT" w:hAnsi="Swis721 BT" w:cs="Tahoma"/>
          <w:color w:val="000000"/>
          <w:kern w:val="0"/>
          <w:szCs w:val="24"/>
        </w:rPr>
        <w:t xml:space="preserve"> 359)” (Lotto 1), “Nuova realizzazione della Casa de</w:t>
      </w:r>
      <w:r w:rsidRPr="00782E1F">
        <w:rPr>
          <w:rFonts w:ascii="Swis721 BT" w:hAnsi="Swis721 BT" w:cs="Tahoma"/>
          <w:color w:val="000000"/>
          <w:kern w:val="0"/>
          <w:szCs w:val="24"/>
        </w:rPr>
        <w:t>l</w:t>
      </w:r>
      <w:r w:rsidRPr="00782E1F">
        <w:rPr>
          <w:rFonts w:ascii="Swis721 BT" w:hAnsi="Swis721 BT" w:cs="Tahoma"/>
          <w:color w:val="000000"/>
          <w:kern w:val="0"/>
          <w:szCs w:val="24"/>
        </w:rPr>
        <w:t>la comunità a Bassano del Grappa” (Lotto 2), “Nuova realizzazione della Casa della comunità a Romano d’Ezzelino” (Lotto 3), Manutenzione strao</w:t>
      </w:r>
      <w:r w:rsidRPr="00782E1F">
        <w:rPr>
          <w:rFonts w:ascii="Swis721 BT" w:hAnsi="Swis721 BT" w:cs="Tahoma"/>
          <w:color w:val="000000"/>
          <w:kern w:val="0"/>
          <w:szCs w:val="24"/>
        </w:rPr>
        <w:t>r</w:t>
      </w:r>
      <w:r w:rsidRPr="00782E1F">
        <w:rPr>
          <w:rFonts w:ascii="Swis721 BT" w:hAnsi="Swis721 BT" w:cs="Tahoma"/>
          <w:color w:val="000000"/>
          <w:kern w:val="0"/>
          <w:szCs w:val="24"/>
        </w:rPr>
        <w:lastRenderedPageBreak/>
        <w:t>dinaria dell’edificio E (piano terra) presso il CSS Prospero Alpino a Marost</w:t>
      </w:r>
      <w:r w:rsidRPr="00782E1F">
        <w:rPr>
          <w:rFonts w:ascii="Swis721 BT" w:hAnsi="Swis721 BT" w:cs="Tahoma"/>
          <w:color w:val="000000"/>
          <w:kern w:val="0"/>
          <w:szCs w:val="24"/>
        </w:rPr>
        <w:t>i</w:t>
      </w:r>
      <w:r w:rsidRPr="00782E1F">
        <w:rPr>
          <w:rFonts w:ascii="Swis721 BT" w:hAnsi="Swis721 BT" w:cs="Tahoma"/>
          <w:color w:val="000000"/>
          <w:kern w:val="0"/>
          <w:szCs w:val="24"/>
        </w:rPr>
        <w:t>ca ad uso Casa della comunità” (Lotto 4)</w:t>
      </w:r>
    </w:p>
    <w:p w14:paraId="1256C4C4" w14:textId="77777777" w:rsidR="009D4FDE" w:rsidRPr="00782E1F" w:rsidRDefault="009D4FDE" w:rsidP="009D4FDE">
      <w:pPr>
        <w:jc w:val="center"/>
        <w:rPr>
          <w:rFonts w:ascii="Swis721 BT" w:hAnsi="Swis721 BT" w:cs="Tahoma"/>
          <w:color w:val="000000"/>
          <w:kern w:val="0"/>
          <w:szCs w:val="24"/>
        </w:rPr>
      </w:pPr>
    </w:p>
    <w:p w14:paraId="25C7525F" w14:textId="77777777" w:rsidR="009D4FDE" w:rsidRDefault="009D4FDE" w:rsidP="009D4FDE">
      <w:pPr>
        <w:rPr>
          <w:sz w:val="20"/>
        </w:rPr>
      </w:pPr>
    </w:p>
    <w:p w14:paraId="6AAFBEB5" w14:textId="77777777" w:rsidR="009D4FDE" w:rsidRDefault="009D4FDE" w:rsidP="009D4FDE">
      <w:pPr>
        <w:rPr>
          <w:sz w:val="20"/>
        </w:rPr>
      </w:pPr>
    </w:p>
    <w:p w14:paraId="7334086F" w14:textId="77777777" w:rsidR="009D4FDE" w:rsidRPr="00E4713D" w:rsidRDefault="009D4FDE" w:rsidP="009D4FDE">
      <w:pPr>
        <w:autoSpaceDE w:val="0"/>
        <w:autoSpaceDN w:val="0"/>
        <w:adjustRightInd w:val="0"/>
        <w:spacing w:after="120"/>
        <w:jc w:val="center"/>
        <w:rPr>
          <w:rFonts w:ascii="Swis721 BT" w:hAnsi="Swis721 BT" w:cs="Tahoma"/>
          <w:color w:val="000000"/>
          <w:kern w:val="0"/>
          <w:szCs w:val="24"/>
        </w:rPr>
      </w:pPr>
      <w:r w:rsidRPr="00E4713D">
        <w:rPr>
          <w:rFonts w:ascii="Swis721 BT" w:hAnsi="Swis721 BT" w:cs="Tahoma"/>
          <w:color w:val="000000"/>
          <w:kern w:val="0"/>
          <w:szCs w:val="24"/>
        </w:rPr>
        <w:t>Modulistica predisposta dalla Stazione Appaltante</w:t>
      </w:r>
    </w:p>
    <w:p w14:paraId="383391E4" w14:textId="77777777" w:rsidR="009D4FDE" w:rsidRPr="00E4713D" w:rsidRDefault="009D4FDE" w:rsidP="009D4FDE">
      <w:pPr>
        <w:autoSpaceDE w:val="0"/>
        <w:autoSpaceDN w:val="0"/>
        <w:adjustRightInd w:val="0"/>
        <w:spacing w:after="120"/>
        <w:jc w:val="center"/>
        <w:rPr>
          <w:rFonts w:ascii="Swis721 BT" w:hAnsi="Swis721 BT" w:cs="Tahoma"/>
          <w:color w:val="000000"/>
          <w:kern w:val="0"/>
          <w:szCs w:val="24"/>
        </w:rPr>
      </w:pPr>
    </w:p>
    <w:p w14:paraId="2CB5032C" w14:textId="303858BC" w:rsidR="008C04FF" w:rsidRPr="009D4FDE" w:rsidRDefault="007A4DF6" w:rsidP="009D4FDE">
      <w:pPr>
        <w:autoSpaceDE w:val="0"/>
        <w:autoSpaceDN w:val="0"/>
        <w:adjustRightInd w:val="0"/>
        <w:spacing w:after="120"/>
        <w:jc w:val="center"/>
        <w:rPr>
          <w:rFonts w:ascii="Swis721 BT" w:hAnsi="Swis721 BT" w:cs="Tahoma"/>
          <w:color w:val="000000"/>
          <w:kern w:val="0"/>
          <w:szCs w:val="24"/>
        </w:rPr>
      </w:pPr>
      <w:r w:rsidRPr="009D4FDE">
        <w:rPr>
          <w:rFonts w:ascii="Swis721 BT" w:hAnsi="Swis721 BT" w:cs="Tahoma"/>
          <w:color w:val="000000"/>
          <w:kern w:val="0"/>
          <w:szCs w:val="24"/>
        </w:rPr>
        <w:t>Allegato</w:t>
      </w:r>
      <w:r w:rsidR="003717B1" w:rsidRPr="009D4FDE">
        <w:rPr>
          <w:rFonts w:ascii="Swis721 BT" w:hAnsi="Swis721 BT" w:cs="Tahoma"/>
          <w:color w:val="000000"/>
          <w:kern w:val="0"/>
          <w:szCs w:val="24"/>
        </w:rPr>
        <w:t xml:space="preserve"> 3b </w:t>
      </w:r>
      <w:r w:rsidRPr="009D4FDE">
        <w:rPr>
          <w:rFonts w:ascii="Swis721 BT" w:hAnsi="Swis721 BT" w:cs="Tahoma"/>
          <w:color w:val="000000"/>
          <w:kern w:val="0"/>
          <w:szCs w:val="24"/>
        </w:rPr>
        <w:t xml:space="preserve">riservato </w:t>
      </w:r>
      <w:r w:rsidR="00D6310A" w:rsidRPr="009D4FDE">
        <w:rPr>
          <w:rFonts w:ascii="Swis721 BT" w:hAnsi="Swis721 BT" w:cs="Tahoma"/>
          <w:color w:val="000000"/>
          <w:kern w:val="0"/>
          <w:szCs w:val="24"/>
        </w:rPr>
        <w:t>agli operatori economici ausiliari</w:t>
      </w:r>
      <w:r w:rsidR="00D1670F" w:rsidRPr="009D4FDE">
        <w:rPr>
          <w:rFonts w:ascii="Swis721 BT" w:hAnsi="Swis721 BT" w:cs="Tahoma"/>
          <w:color w:val="000000"/>
          <w:kern w:val="0"/>
          <w:szCs w:val="24"/>
        </w:rPr>
        <w:t>: “Avvalimento: d</w:t>
      </w:r>
      <w:r w:rsidR="00D1670F" w:rsidRPr="009D4FDE">
        <w:rPr>
          <w:rFonts w:ascii="Swis721 BT" w:hAnsi="Swis721 BT" w:cs="Tahoma"/>
          <w:color w:val="000000"/>
          <w:kern w:val="0"/>
          <w:szCs w:val="24"/>
        </w:rPr>
        <w:t>i</w:t>
      </w:r>
      <w:r w:rsidR="00D1670F" w:rsidRPr="009D4FDE">
        <w:rPr>
          <w:rFonts w:ascii="Swis721 BT" w:hAnsi="Swis721 BT" w:cs="Tahoma"/>
          <w:color w:val="000000"/>
          <w:kern w:val="0"/>
          <w:szCs w:val="24"/>
        </w:rPr>
        <w:t xml:space="preserve">chiarazioni integrative </w:t>
      </w:r>
      <w:r w:rsidR="0044497D" w:rsidRPr="009D4FDE">
        <w:rPr>
          <w:rFonts w:ascii="Swis721 BT" w:hAnsi="Swis721 BT" w:cs="Tahoma"/>
          <w:color w:val="000000"/>
          <w:kern w:val="0"/>
          <w:szCs w:val="24"/>
        </w:rPr>
        <w:t>operatore economico ausiliario</w:t>
      </w:r>
      <w:r w:rsidR="00D1670F" w:rsidRPr="009D4FDE">
        <w:rPr>
          <w:rFonts w:ascii="Swis721 BT" w:hAnsi="Swis721 BT" w:cs="Tahoma"/>
          <w:color w:val="000000"/>
          <w:kern w:val="0"/>
          <w:szCs w:val="24"/>
        </w:rPr>
        <w:t>”</w:t>
      </w:r>
    </w:p>
    <w:p w14:paraId="37476C81" w14:textId="77777777" w:rsidR="00FC0A2B" w:rsidRDefault="00FC0A2B">
      <w:pPr>
        <w:rPr>
          <w:rFonts w:asciiTheme="minorHAnsi" w:hAnsiTheme="minorHAnsi"/>
          <w:b/>
          <w:i/>
          <w:color w:val="auto"/>
          <w:szCs w:val="22"/>
        </w:rPr>
      </w:pPr>
    </w:p>
    <w:p w14:paraId="4E850000" w14:textId="77777777" w:rsidR="00473DCC" w:rsidRDefault="00473DCC">
      <w:pPr>
        <w:jc w:val="both"/>
        <w:rPr>
          <w:rFonts w:asciiTheme="minorHAnsi" w:hAnsiTheme="minorHAnsi"/>
          <w:b/>
          <w:strike/>
          <w:color w:val="auto"/>
          <w:sz w:val="22"/>
          <w:szCs w:val="22"/>
        </w:rPr>
      </w:pPr>
    </w:p>
    <w:p w14:paraId="5F5DD33E" w14:textId="77777777" w:rsidR="00473DCC" w:rsidRDefault="00473DCC">
      <w:pPr>
        <w:jc w:val="both"/>
        <w:rPr>
          <w:rFonts w:asciiTheme="minorHAnsi" w:hAnsiTheme="minorHAnsi"/>
          <w:b/>
          <w:strike/>
          <w:color w:val="auto"/>
          <w:sz w:val="22"/>
          <w:szCs w:val="22"/>
        </w:rPr>
      </w:pPr>
    </w:p>
    <w:p w14:paraId="53565AD0" w14:textId="77777777" w:rsidR="009D4FDE" w:rsidRDefault="009D4FDE">
      <w:pPr>
        <w:jc w:val="both"/>
        <w:rPr>
          <w:rFonts w:asciiTheme="minorHAnsi" w:hAnsiTheme="minorHAnsi"/>
          <w:b/>
          <w:strike/>
          <w:color w:val="auto"/>
          <w:sz w:val="22"/>
          <w:szCs w:val="22"/>
        </w:rPr>
        <w:sectPr w:rsidR="009D4FDE" w:rsidSect="008C04FF">
          <w:headerReference w:type="even" r:id="rId9"/>
          <w:headerReference w:type="default" r:id="rId10"/>
          <w:footerReference w:type="even" r:id="rId11"/>
          <w:footerReference w:type="default" r:id="rId12"/>
          <w:headerReference w:type="first" r:id="rId13"/>
          <w:footerReference w:type="first" r:id="rId14"/>
          <w:pgSz w:w="11906" w:h="16838"/>
          <w:pgMar w:top="1140" w:right="907" w:bottom="720" w:left="907" w:header="720" w:footer="431" w:gutter="0"/>
          <w:cols w:space="720"/>
          <w:docGrid w:linePitch="312" w:charSpace="-6554"/>
        </w:sectPr>
      </w:pPr>
    </w:p>
    <w:tbl>
      <w:tblPr>
        <w:tblW w:w="2288" w:type="dxa"/>
        <w:tblInd w:w="8866" w:type="dxa"/>
        <w:tblLayout w:type="fixed"/>
        <w:tblCellMar>
          <w:left w:w="93" w:type="dxa"/>
        </w:tblCellMar>
        <w:tblLook w:val="0000" w:firstRow="0" w:lastRow="0" w:firstColumn="0" w:lastColumn="0" w:noHBand="0" w:noVBand="0"/>
      </w:tblPr>
      <w:tblGrid>
        <w:gridCol w:w="2288"/>
      </w:tblGrid>
      <w:tr w:rsidR="008C04FF" w:rsidRPr="000751B9" w14:paraId="7E7B17BA" w14:textId="77777777" w:rsidTr="009D4FDE">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7141A59B" w14:textId="04E6A803" w:rsidR="008C04FF" w:rsidRPr="000751B9" w:rsidRDefault="003717B1">
            <w:pPr>
              <w:rPr>
                <w:rFonts w:asciiTheme="minorHAnsi" w:hAnsiTheme="minorHAnsi"/>
                <w:sz w:val="22"/>
                <w:szCs w:val="22"/>
              </w:rPr>
            </w:pPr>
            <w:r>
              <w:rPr>
                <w:rFonts w:asciiTheme="minorHAnsi" w:hAnsiTheme="minorHAnsi"/>
                <w:b/>
                <w:i/>
                <w:color w:val="auto"/>
                <w:sz w:val="22"/>
                <w:szCs w:val="22"/>
              </w:rPr>
              <w:lastRenderedPageBreak/>
              <w:t>Allegato 3b</w:t>
            </w:r>
          </w:p>
        </w:tc>
      </w:tr>
    </w:tbl>
    <w:p w14:paraId="534A347A" w14:textId="77777777" w:rsidR="008C04FF" w:rsidRPr="000751B9" w:rsidRDefault="008C04FF">
      <w:pPr>
        <w:pStyle w:val="Corpodeltesto31"/>
        <w:jc w:val="right"/>
        <w:rPr>
          <w:rFonts w:asciiTheme="minorHAnsi" w:hAnsiTheme="minorHAnsi"/>
          <w:b/>
          <w:bCs/>
          <w:color w:val="auto"/>
          <w:sz w:val="22"/>
          <w:szCs w:val="22"/>
        </w:rPr>
      </w:pPr>
    </w:p>
    <w:tbl>
      <w:tblPr>
        <w:tblW w:w="0" w:type="auto"/>
        <w:tblInd w:w="-59" w:type="dxa"/>
        <w:tblLayout w:type="fixed"/>
        <w:tblCellMar>
          <w:left w:w="77" w:type="dxa"/>
        </w:tblCellMar>
        <w:tblLook w:val="0000" w:firstRow="0" w:lastRow="0" w:firstColumn="0" w:lastColumn="0" w:noHBand="0" w:noVBand="0"/>
      </w:tblPr>
      <w:tblGrid>
        <w:gridCol w:w="10059"/>
      </w:tblGrid>
      <w:tr w:rsidR="008C04FF" w:rsidRPr="000751B9" w14:paraId="1FD9998E" w14:textId="77777777" w:rsidTr="00794106">
        <w:tc>
          <w:tcPr>
            <w:tcW w:w="10059" w:type="dxa"/>
            <w:tcBorders>
              <w:top w:val="dashSmallGap" w:sz="8" w:space="0" w:color="00000A"/>
              <w:left w:val="dashSmallGap" w:sz="8" w:space="0" w:color="00000A"/>
              <w:bottom w:val="dashSmallGap" w:sz="8" w:space="0" w:color="00000A"/>
              <w:right w:val="dashSmallGap" w:sz="8" w:space="0" w:color="00000A"/>
            </w:tcBorders>
            <w:shd w:val="clear" w:color="auto" w:fill="FFFFFF"/>
          </w:tcPr>
          <w:p w14:paraId="60CC1A8A" w14:textId="77777777" w:rsidR="008C04FF" w:rsidRPr="000751B9" w:rsidRDefault="008C04FF">
            <w:pPr>
              <w:snapToGrid w:val="0"/>
              <w:jc w:val="both"/>
              <w:rPr>
                <w:rFonts w:asciiTheme="minorHAnsi" w:hAnsiTheme="minorHAnsi"/>
                <w:b/>
                <w:color w:val="auto"/>
                <w:sz w:val="22"/>
                <w:szCs w:val="22"/>
                <w:u w:val="single"/>
              </w:rPr>
            </w:pPr>
          </w:p>
          <w:p w14:paraId="11230165" w14:textId="77777777" w:rsidR="008C04FF" w:rsidRPr="000751B9" w:rsidRDefault="006E530F">
            <w:pPr>
              <w:jc w:val="center"/>
              <w:rPr>
                <w:rFonts w:asciiTheme="minorHAnsi" w:hAnsiTheme="minorHAnsi"/>
                <w:sz w:val="22"/>
                <w:szCs w:val="22"/>
              </w:rPr>
            </w:pPr>
            <w:r w:rsidRPr="000751B9">
              <w:rPr>
                <w:rFonts w:asciiTheme="minorHAnsi" w:hAnsiTheme="minorHAnsi"/>
                <w:b/>
                <w:color w:val="auto"/>
                <w:sz w:val="22"/>
                <w:szCs w:val="22"/>
                <w:u w:val="single"/>
              </w:rPr>
              <w:t>Dichiarazioni</w:t>
            </w:r>
            <w:r w:rsidR="00D1670F" w:rsidRPr="000751B9">
              <w:rPr>
                <w:rFonts w:asciiTheme="minorHAnsi" w:hAnsiTheme="minorHAnsi"/>
                <w:b/>
                <w:color w:val="auto"/>
                <w:sz w:val="22"/>
                <w:szCs w:val="22"/>
                <w:u w:val="single"/>
              </w:rPr>
              <w:t xml:space="preserve"> </w:t>
            </w:r>
            <w:r w:rsidR="000C08B2" w:rsidRPr="000751B9">
              <w:rPr>
                <w:rFonts w:asciiTheme="minorHAnsi" w:hAnsiTheme="minorHAnsi"/>
                <w:b/>
                <w:color w:val="auto"/>
                <w:sz w:val="22"/>
                <w:szCs w:val="22"/>
                <w:u w:val="single"/>
              </w:rPr>
              <w:t>integrativ</w:t>
            </w:r>
            <w:r w:rsidRPr="000751B9">
              <w:rPr>
                <w:rFonts w:asciiTheme="minorHAnsi" w:hAnsiTheme="minorHAnsi"/>
                <w:b/>
                <w:color w:val="auto"/>
                <w:sz w:val="22"/>
                <w:szCs w:val="22"/>
                <w:u w:val="single"/>
              </w:rPr>
              <w:t>e</w:t>
            </w:r>
            <w:r w:rsidR="000C08B2" w:rsidRPr="000751B9">
              <w:rPr>
                <w:rFonts w:asciiTheme="minorHAnsi" w:hAnsiTheme="minorHAnsi"/>
                <w:b/>
                <w:color w:val="auto"/>
                <w:sz w:val="22"/>
                <w:szCs w:val="22"/>
                <w:u w:val="single"/>
              </w:rPr>
              <w:t xml:space="preserve"> </w:t>
            </w:r>
            <w:r w:rsidR="0044497D">
              <w:rPr>
                <w:rFonts w:asciiTheme="minorHAnsi" w:hAnsiTheme="minorHAnsi"/>
                <w:b/>
                <w:color w:val="auto"/>
                <w:sz w:val="22"/>
                <w:szCs w:val="22"/>
                <w:u w:val="single"/>
              </w:rPr>
              <w:t xml:space="preserve">operatore economico </w:t>
            </w:r>
            <w:r w:rsidR="00D1670F" w:rsidRPr="000751B9">
              <w:rPr>
                <w:rFonts w:asciiTheme="minorHAnsi" w:hAnsiTheme="minorHAnsi"/>
                <w:b/>
                <w:color w:val="auto"/>
                <w:sz w:val="22"/>
                <w:szCs w:val="22"/>
                <w:u w:val="single"/>
              </w:rPr>
              <w:t>AUSILIARI</w:t>
            </w:r>
            <w:r w:rsidR="0044497D">
              <w:rPr>
                <w:rFonts w:asciiTheme="minorHAnsi" w:hAnsiTheme="minorHAnsi"/>
                <w:b/>
                <w:color w:val="auto"/>
                <w:sz w:val="22"/>
                <w:szCs w:val="22"/>
                <w:u w:val="single"/>
              </w:rPr>
              <w:t>O</w:t>
            </w:r>
          </w:p>
          <w:p w14:paraId="06F92A54" w14:textId="77777777" w:rsidR="008C04FF" w:rsidRPr="000751B9" w:rsidRDefault="008C04FF">
            <w:pPr>
              <w:jc w:val="both"/>
              <w:rPr>
                <w:rFonts w:asciiTheme="minorHAnsi" w:hAnsiTheme="minorHAnsi"/>
                <w:sz w:val="22"/>
                <w:szCs w:val="22"/>
              </w:rPr>
            </w:pPr>
          </w:p>
        </w:tc>
      </w:tr>
    </w:tbl>
    <w:p w14:paraId="79E4A989" w14:textId="77777777" w:rsidR="008C04FF" w:rsidRPr="000751B9" w:rsidRDefault="008C04FF">
      <w:pPr>
        <w:rPr>
          <w:rFonts w:asciiTheme="minorHAnsi" w:hAnsiTheme="minorHAnsi"/>
          <w:b/>
          <w:color w:val="auto"/>
          <w:sz w:val="22"/>
          <w:szCs w:val="22"/>
        </w:rPr>
      </w:pPr>
    </w:p>
    <w:p w14:paraId="5448DB83" w14:textId="77777777" w:rsidR="008C04FF" w:rsidRPr="000751B9" w:rsidRDefault="00D1670F">
      <w:pPr>
        <w:ind w:left="6381"/>
        <w:jc w:val="both"/>
        <w:rPr>
          <w:rFonts w:asciiTheme="minorHAnsi" w:hAnsiTheme="minorHAnsi"/>
          <w:color w:val="auto"/>
          <w:sz w:val="22"/>
          <w:szCs w:val="22"/>
        </w:rPr>
      </w:pPr>
      <w:r w:rsidRPr="000751B9">
        <w:rPr>
          <w:rFonts w:asciiTheme="minorHAnsi" w:hAnsiTheme="minorHAnsi"/>
          <w:b/>
          <w:color w:val="auto"/>
          <w:sz w:val="22"/>
          <w:szCs w:val="22"/>
        </w:rPr>
        <w:t>Alla Stazione Appaltante</w:t>
      </w:r>
    </w:p>
    <w:p w14:paraId="26C0D099" w14:textId="77777777" w:rsidR="008C04FF" w:rsidRPr="000751B9" w:rsidRDefault="008C04FF">
      <w:pPr>
        <w:pStyle w:val="Corpotesto"/>
        <w:ind w:left="7090" w:right="51"/>
        <w:rPr>
          <w:rFonts w:asciiTheme="minorHAnsi" w:hAnsi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10046"/>
      </w:tblGrid>
      <w:tr w:rsidR="008C04FF" w:rsidRPr="000751B9" w14:paraId="3BC31E63" w14:textId="77777777" w:rsidTr="00794106">
        <w:tc>
          <w:tcPr>
            <w:tcW w:w="10046" w:type="dxa"/>
            <w:tcBorders>
              <w:top w:val="single" w:sz="4" w:space="0" w:color="00000A"/>
              <w:left w:val="single" w:sz="4" w:space="0" w:color="00000A"/>
              <w:bottom w:val="single" w:sz="4" w:space="0" w:color="00000A"/>
              <w:right w:val="single" w:sz="4" w:space="0" w:color="00000A"/>
            </w:tcBorders>
            <w:shd w:val="clear" w:color="auto" w:fill="D0CECE"/>
          </w:tcPr>
          <w:p w14:paraId="6552FD0F" w14:textId="51868E8A" w:rsidR="008C04FF" w:rsidRPr="001677DC" w:rsidRDefault="002E61A7" w:rsidP="00794106">
            <w:pPr>
              <w:pStyle w:val="Corpodeltesto1"/>
              <w:spacing w:line="240" w:lineRule="auto"/>
              <w:ind w:right="96"/>
              <w:jc w:val="both"/>
              <w:rPr>
                <w:rFonts w:asciiTheme="minorHAnsi" w:hAnsiTheme="minorHAnsi"/>
                <w:b/>
                <w:color w:val="auto"/>
                <w:sz w:val="22"/>
                <w:szCs w:val="22"/>
              </w:rPr>
            </w:pPr>
            <w:r w:rsidRPr="001677DC">
              <w:rPr>
                <w:rFonts w:asciiTheme="minorHAnsi" w:hAnsiTheme="minorHAnsi"/>
                <w:b/>
                <w:color w:val="auto"/>
                <w:sz w:val="22"/>
                <w:szCs w:val="22"/>
              </w:rPr>
              <w:t>Oggetto:</w:t>
            </w:r>
            <w:r w:rsidR="00473DCC" w:rsidRPr="001677DC">
              <w:rPr>
                <w:rFonts w:asciiTheme="minorHAnsi" w:hAnsiTheme="minorHAnsi"/>
                <w:b/>
                <w:color w:val="auto"/>
                <w:sz w:val="22"/>
                <w:szCs w:val="22"/>
              </w:rPr>
              <w:t xml:space="preserve"> </w:t>
            </w:r>
            <w:r w:rsidR="001677DC" w:rsidRPr="001677DC">
              <w:rPr>
                <w:rFonts w:asciiTheme="minorHAnsi" w:hAnsiTheme="minorHAnsi" w:cstheme="minorHAnsi"/>
                <w:b/>
                <w:color w:val="auto"/>
                <w:sz w:val="22"/>
                <w:szCs w:val="22"/>
              </w:rPr>
              <w:t>SINTEL</w:t>
            </w:r>
            <w:r w:rsidR="001677DC" w:rsidRPr="001677DC">
              <w:rPr>
                <w:sz w:val="22"/>
                <w:szCs w:val="22"/>
              </w:rPr>
              <w:t xml:space="preserve"> </w:t>
            </w:r>
            <w:r w:rsidR="001677DC" w:rsidRPr="001677DC">
              <w:rPr>
                <w:rFonts w:asciiTheme="minorHAnsi" w:hAnsiTheme="minorHAnsi" w:cstheme="minorHAnsi"/>
                <w:b/>
                <w:color w:val="auto"/>
                <w:sz w:val="22"/>
                <w:szCs w:val="22"/>
              </w:rPr>
              <w:t xml:space="preserve">152584373 -  </w:t>
            </w:r>
            <w:r w:rsidR="00473DCC" w:rsidRPr="001677DC">
              <w:rPr>
                <w:rFonts w:asciiTheme="minorHAnsi" w:hAnsiTheme="minorHAnsi"/>
                <w:b/>
                <w:color w:val="auto"/>
                <w:sz w:val="22"/>
                <w:szCs w:val="22"/>
              </w:rPr>
              <w:t>Procedura aperta telematica SUDDIVISA IN 4 LOTTI per l’affidamento del servizio di Progettazione di fattibilità tecnica ed economica ai sensi dell’art. 48 comma 5 della L. 120/2021, della Direzione Lavori e del Coordinamento della Sicurezza in Esecuzione con opzione di affidamento della Progettazione Definitiva per i lavori relativi  LOTTO 1 – Progetto Innovativo per la qualità dell’abitare – i</w:t>
            </w:r>
            <w:r w:rsidR="00473DCC" w:rsidRPr="001677DC">
              <w:rPr>
                <w:rFonts w:asciiTheme="minorHAnsi" w:hAnsiTheme="minorHAnsi"/>
                <w:b/>
                <w:color w:val="auto"/>
                <w:sz w:val="22"/>
                <w:szCs w:val="22"/>
              </w:rPr>
              <w:t>n</w:t>
            </w:r>
            <w:r w:rsidR="00473DCC" w:rsidRPr="001677DC">
              <w:rPr>
                <w:rFonts w:asciiTheme="minorHAnsi" w:hAnsiTheme="minorHAnsi"/>
                <w:b/>
                <w:color w:val="auto"/>
                <w:sz w:val="22"/>
                <w:szCs w:val="22"/>
              </w:rPr>
              <w:t xml:space="preserve">tervento di riqualificazione di parte del complesso C.S.S. Prospero Alpino a Marostica (ID </w:t>
            </w:r>
            <w:proofErr w:type="spellStart"/>
            <w:r w:rsidR="00473DCC" w:rsidRPr="001677DC">
              <w:rPr>
                <w:rFonts w:asciiTheme="minorHAnsi" w:hAnsiTheme="minorHAnsi"/>
                <w:b/>
                <w:color w:val="auto"/>
                <w:sz w:val="22"/>
                <w:szCs w:val="22"/>
              </w:rPr>
              <w:t>PINQuA</w:t>
            </w:r>
            <w:proofErr w:type="spellEnd"/>
            <w:r w:rsidR="00473DCC" w:rsidRPr="001677DC">
              <w:rPr>
                <w:rFonts w:asciiTheme="minorHAnsi" w:hAnsiTheme="minorHAnsi"/>
                <w:b/>
                <w:color w:val="auto"/>
                <w:sz w:val="22"/>
                <w:szCs w:val="22"/>
              </w:rPr>
              <w:t xml:space="preserve"> 359)”</w:t>
            </w:r>
            <w:r w:rsidR="00794106" w:rsidRPr="001677DC">
              <w:rPr>
                <w:rFonts w:asciiTheme="minorHAnsi" w:hAnsiTheme="minorHAnsi"/>
                <w:b/>
                <w:color w:val="auto"/>
                <w:sz w:val="22"/>
                <w:szCs w:val="22"/>
              </w:rPr>
              <w:t>,</w:t>
            </w:r>
            <w:r w:rsidR="00473DCC" w:rsidRPr="001677DC">
              <w:rPr>
                <w:rFonts w:asciiTheme="minorHAnsi" w:hAnsiTheme="minorHAnsi"/>
                <w:b/>
                <w:color w:val="auto"/>
                <w:sz w:val="22"/>
                <w:szCs w:val="22"/>
              </w:rPr>
              <w:t xml:space="preserve"> LOTTO  2 – Nuova realizzazione della Casa della comunità a Bassano del Grappa”</w:t>
            </w:r>
            <w:r w:rsidR="00794106" w:rsidRPr="001677DC">
              <w:rPr>
                <w:rFonts w:asciiTheme="minorHAnsi" w:hAnsiTheme="minorHAnsi"/>
                <w:b/>
                <w:color w:val="auto"/>
                <w:sz w:val="22"/>
                <w:szCs w:val="22"/>
              </w:rPr>
              <w:t>,</w:t>
            </w:r>
            <w:r w:rsidR="00473DCC" w:rsidRPr="001677DC">
              <w:rPr>
                <w:rFonts w:asciiTheme="minorHAnsi" w:hAnsiTheme="minorHAnsi"/>
                <w:b/>
                <w:color w:val="auto"/>
                <w:sz w:val="22"/>
                <w:szCs w:val="22"/>
              </w:rPr>
              <w:t xml:space="preserve"> LOTTO  3 – Nuova reali</w:t>
            </w:r>
            <w:r w:rsidR="00473DCC" w:rsidRPr="001677DC">
              <w:rPr>
                <w:rFonts w:asciiTheme="minorHAnsi" w:hAnsiTheme="minorHAnsi"/>
                <w:b/>
                <w:color w:val="auto"/>
                <w:sz w:val="22"/>
                <w:szCs w:val="22"/>
              </w:rPr>
              <w:t>z</w:t>
            </w:r>
            <w:r w:rsidR="00473DCC" w:rsidRPr="001677DC">
              <w:rPr>
                <w:rFonts w:asciiTheme="minorHAnsi" w:hAnsiTheme="minorHAnsi"/>
                <w:b/>
                <w:color w:val="auto"/>
                <w:sz w:val="22"/>
                <w:szCs w:val="22"/>
              </w:rPr>
              <w:t>zazione della Casa della comunità a Romano d’Ezzelino”</w:t>
            </w:r>
            <w:r w:rsidR="00794106" w:rsidRPr="001677DC">
              <w:rPr>
                <w:rFonts w:asciiTheme="minorHAnsi" w:hAnsiTheme="minorHAnsi"/>
                <w:b/>
                <w:color w:val="auto"/>
                <w:sz w:val="22"/>
                <w:szCs w:val="22"/>
              </w:rPr>
              <w:t>,</w:t>
            </w:r>
            <w:r w:rsidR="00473DCC" w:rsidRPr="001677DC">
              <w:rPr>
                <w:rFonts w:asciiTheme="minorHAnsi" w:hAnsiTheme="minorHAnsi"/>
                <w:b/>
                <w:color w:val="auto"/>
                <w:sz w:val="22"/>
                <w:szCs w:val="22"/>
              </w:rPr>
              <w:t xml:space="preserve"> LOTTO 4 – Manutenzione straordinaria dell’edificio E (piano terra) presso il CSS Prospero Alpino a Marostica ad uso Casa della comunità</w:t>
            </w:r>
          </w:p>
        </w:tc>
      </w:tr>
    </w:tbl>
    <w:p w14:paraId="4771920F" w14:textId="77777777" w:rsidR="008C04FF" w:rsidRPr="000751B9" w:rsidRDefault="008C04FF">
      <w:pPr>
        <w:pStyle w:val="Corpotesto"/>
        <w:ind w:left="7090" w:right="51"/>
        <w:rPr>
          <w:rFonts w:asciiTheme="minorHAnsi" w:hAnsi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3828"/>
        <w:gridCol w:w="6218"/>
      </w:tblGrid>
      <w:tr w:rsidR="008C04FF" w:rsidRPr="000751B9" w14:paraId="74506E8F"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AFD17F9"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Il/La sottoscritto/a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8D9316"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4EC9195"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CAE4D4C"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Data e luogo di nascita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D8456F"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31494963"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299EE4C"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Codice fiscale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57CC66"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6393A75"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39116C1" w14:textId="77777777" w:rsidR="008C04FF" w:rsidRPr="00F132DA" w:rsidRDefault="00D1670F" w:rsidP="006E53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In qualità di (carica sociale)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022E85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7766523B"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C849251" w14:textId="77777777" w:rsidR="008C04FF" w:rsidRPr="00F132DA" w:rsidRDefault="00D1670F" w:rsidP="006B5DAB">
            <w:pPr>
              <w:ind w:right="51"/>
              <w:jc w:val="both"/>
              <w:rPr>
                <w:rFonts w:asciiTheme="minorHAnsi" w:hAnsiTheme="minorHAnsi"/>
                <w:sz w:val="18"/>
                <w:szCs w:val="18"/>
              </w:rPr>
            </w:pPr>
            <w:r w:rsidRPr="00F132DA">
              <w:rPr>
                <w:rFonts w:asciiTheme="minorHAnsi" w:hAnsiTheme="minorHAnsi"/>
                <w:color w:val="auto"/>
                <w:sz w:val="18"/>
                <w:szCs w:val="18"/>
              </w:rPr>
              <w:t>(</w:t>
            </w:r>
            <w:r w:rsidRPr="00F132DA">
              <w:rPr>
                <w:rFonts w:asciiTheme="minorHAnsi" w:hAnsiTheme="minorHAnsi"/>
                <w:color w:val="auto"/>
                <w:sz w:val="18"/>
                <w:szCs w:val="18"/>
                <w:u w:val="single"/>
              </w:rPr>
              <w:t>se procuratore</w:t>
            </w:r>
            <w:r w:rsidRPr="00F132DA">
              <w:rPr>
                <w:rFonts w:asciiTheme="minorHAnsi" w:hAnsiTheme="minorHAnsi"/>
                <w:color w:val="auto"/>
                <w:sz w:val="18"/>
                <w:szCs w:val="18"/>
              </w:rPr>
              <w:t>) estremi procura (notaio, repe</w:t>
            </w:r>
            <w:r w:rsidRPr="00F132DA">
              <w:rPr>
                <w:rFonts w:asciiTheme="minorHAnsi" w:hAnsiTheme="minorHAnsi"/>
                <w:color w:val="auto"/>
                <w:sz w:val="18"/>
                <w:szCs w:val="18"/>
              </w:rPr>
              <w:t>r</w:t>
            </w:r>
            <w:r w:rsidRPr="00F132DA">
              <w:rPr>
                <w:rFonts w:asciiTheme="minorHAnsi" w:hAnsiTheme="minorHAnsi"/>
                <w:color w:val="auto"/>
                <w:sz w:val="18"/>
                <w:szCs w:val="18"/>
              </w:rPr>
              <w:t>torio, raccolta)</w:t>
            </w:r>
            <w:r w:rsidR="006E530F" w:rsidRPr="00F132DA">
              <w:rPr>
                <w:rStyle w:val="Rimandonotaapidipagina"/>
                <w:rFonts w:asciiTheme="minorHAnsi" w:hAnsiTheme="minorHAnsi"/>
                <w:color w:val="auto"/>
                <w:sz w:val="18"/>
                <w:szCs w:val="18"/>
              </w:rPr>
              <w:t xml:space="preserve"> </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EDF1E9" w14:textId="77777777" w:rsidR="008C04FF" w:rsidRPr="000751B9" w:rsidRDefault="008C04FF">
            <w:pPr>
              <w:snapToGrid w:val="0"/>
              <w:spacing w:line="480" w:lineRule="atLeast"/>
              <w:ind w:right="51"/>
              <w:rPr>
                <w:rFonts w:asciiTheme="minorHAnsi" w:hAnsiTheme="minorHAnsi"/>
                <w:sz w:val="22"/>
                <w:szCs w:val="22"/>
              </w:rPr>
            </w:pPr>
          </w:p>
        </w:tc>
      </w:tr>
      <w:tr w:rsidR="008C04FF" w:rsidRPr="000751B9" w14:paraId="3504D50D"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2B6D926D"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973624"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B413EE6"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56E22A0"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Forma giuridica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3311D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B657AB7"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116E1CF"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 xml:space="preserve">Sede legale (via, città, </w:t>
            </w:r>
            <w:proofErr w:type="spellStart"/>
            <w:r w:rsidRPr="00F132DA">
              <w:rPr>
                <w:rFonts w:asciiTheme="minorHAnsi" w:hAnsiTheme="minorHAnsi"/>
                <w:color w:val="auto"/>
                <w:sz w:val="18"/>
                <w:szCs w:val="18"/>
              </w:rPr>
              <w:t>prov</w:t>
            </w:r>
            <w:proofErr w:type="spellEnd"/>
            <w:r w:rsidRPr="00F132DA">
              <w:rPr>
                <w:rFonts w:asciiTheme="minorHAnsi" w:hAnsiTheme="minorHAnsi"/>
                <w:color w:val="auto"/>
                <w:sz w:val="18"/>
                <w:szCs w:val="18"/>
              </w:rPr>
              <w:t>.)</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E19D8A"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E99FC64"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F21B889" w14:textId="77777777" w:rsidR="008C04FF" w:rsidRPr="00F132DA" w:rsidRDefault="00D1670F">
            <w:pPr>
              <w:pStyle w:val="Corpodeltesto1"/>
              <w:tabs>
                <w:tab w:val="left" w:pos="8789"/>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t xml:space="preserve">Sede operativa </w:t>
            </w:r>
          </w:p>
          <w:p w14:paraId="2BB15BDA"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(se diversa dalla sede legale)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1D8C3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79524AAB"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474684F"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Codice fiscale 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D292B1"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A3398E2"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5076F11"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Partita IVA 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3CBD35"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FF1DC6" w:rsidRPr="000751B9" w14:paraId="6F0713A0"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87CEEE5" w14:textId="77777777" w:rsidR="00FF1DC6" w:rsidRPr="00F132DA" w:rsidRDefault="00FF1DC6">
            <w:pPr>
              <w:pStyle w:val="Corpodeltesto1"/>
              <w:tabs>
                <w:tab w:val="left" w:pos="8789"/>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t>PEC</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E58409" w14:textId="77777777" w:rsidR="00FF1DC6" w:rsidRPr="000751B9" w:rsidRDefault="00FF1DC6">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4A772A3E" w14:textId="77777777" w:rsidTr="00794106">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D88D077"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Cellulare + Telefono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B26271"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bl>
    <w:p w14:paraId="589C7845" w14:textId="77777777" w:rsidR="008C04FF" w:rsidRPr="000751B9" w:rsidRDefault="008C04FF">
      <w:pPr>
        <w:pStyle w:val="Corpodeltesto1"/>
        <w:tabs>
          <w:tab w:val="left" w:pos="8789"/>
        </w:tabs>
        <w:spacing w:line="240" w:lineRule="auto"/>
        <w:ind w:right="96"/>
        <w:jc w:val="both"/>
        <w:rPr>
          <w:rFonts w:asciiTheme="minorHAnsi" w:hAnsiTheme="minorHAnsi"/>
          <w:color w:val="auto"/>
          <w:sz w:val="22"/>
          <w:szCs w:val="22"/>
        </w:rPr>
      </w:pPr>
    </w:p>
    <w:p w14:paraId="05BED08D" w14:textId="77777777" w:rsidR="00C92AE2" w:rsidRPr="000751B9" w:rsidRDefault="00C92AE2">
      <w:pPr>
        <w:pStyle w:val="Corpodeltesto1"/>
        <w:tabs>
          <w:tab w:val="left" w:pos="8789"/>
        </w:tabs>
        <w:spacing w:line="240" w:lineRule="auto"/>
        <w:ind w:right="96"/>
        <w:jc w:val="both"/>
        <w:rPr>
          <w:rFonts w:asciiTheme="minorHAnsi" w:hAnsiTheme="minorHAnsi"/>
          <w:color w:val="auto"/>
          <w:sz w:val="22"/>
          <w:szCs w:val="22"/>
        </w:rPr>
      </w:pPr>
    </w:p>
    <w:p w14:paraId="045370C4" w14:textId="77777777" w:rsidR="008C04FF" w:rsidRPr="00F132DA" w:rsidRDefault="00D1670F" w:rsidP="0088616A">
      <w:pPr>
        <w:pStyle w:val="Corpodeltesto1"/>
        <w:numPr>
          <w:ilvl w:val="0"/>
          <w:numId w:val="20"/>
        </w:numPr>
        <w:tabs>
          <w:tab w:val="left" w:pos="240"/>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lastRenderedPageBreak/>
        <w:t>Consapevole delle responsabilità e delle conseguenze civili e penali previsti in caso di dichiarazioni mendaci e/o formazione od uso di atti falsi, anche ai sensi e per gli effetti dell’art. 76 del D.P.R. 445/2000, nonché in caso di esibizione di atti contene</w:t>
      </w:r>
      <w:r w:rsidRPr="00F132DA">
        <w:rPr>
          <w:rFonts w:asciiTheme="minorHAnsi" w:hAnsiTheme="minorHAnsi"/>
          <w:color w:val="auto"/>
          <w:sz w:val="18"/>
          <w:szCs w:val="18"/>
        </w:rPr>
        <w:t>n</w:t>
      </w:r>
      <w:r w:rsidRPr="00F132DA">
        <w:rPr>
          <w:rFonts w:asciiTheme="minorHAnsi" w:hAnsiTheme="minorHAnsi"/>
          <w:color w:val="auto"/>
          <w:sz w:val="18"/>
          <w:szCs w:val="18"/>
        </w:rPr>
        <w:t>ti dati non più corrispondenti a verità, e consapevole, altresì, che qualora emerga la non veridicità del contenuto della prese</w:t>
      </w:r>
      <w:r w:rsidRPr="00F132DA">
        <w:rPr>
          <w:rFonts w:asciiTheme="minorHAnsi" w:hAnsiTheme="minorHAnsi"/>
          <w:color w:val="auto"/>
          <w:sz w:val="18"/>
          <w:szCs w:val="18"/>
        </w:rPr>
        <w:t>n</w:t>
      </w:r>
      <w:r w:rsidRPr="00F132DA">
        <w:rPr>
          <w:rFonts w:asciiTheme="minorHAnsi" w:hAnsiTheme="minorHAnsi"/>
          <w:color w:val="auto"/>
          <w:sz w:val="18"/>
          <w:szCs w:val="18"/>
        </w:rPr>
        <w:t>te dichiarazione questa impresa decadrà dai benefici e dalle autorizzazioni per le qual</w:t>
      </w:r>
      <w:r w:rsidR="00CC5158" w:rsidRPr="00F132DA">
        <w:rPr>
          <w:rFonts w:asciiTheme="minorHAnsi" w:hAnsiTheme="minorHAnsi"/>
          <w:color w:val="auto"/>
          <w:sz w:val="18"/>
          <w:szCs w:val="18"/>
        </w:rPr>
        <w:t>i la stessa è stata rilasciata;</w:t>
      </w:r>
    </w:p>
    <w:p w14:paraId="477C5CD0" w14:textId="77777777" w:rsidR="008C04FF" w:rsidRPr="00F132DA" w:rsidRDefault="00D1670F">
      <w:pPr>
        <w:spacing w:after="240" w:line="480" w:lineRule="atLeast"/>
        <w:ind w:right="119"/>
        <w:jc w:val="center"/>
        <w:rPr>
          <w:rFonts w:asciiTheme="minorHAnsi" w:hAnsiTheme="minorHAnsi"/>
          <w:sz w:val="18"/>
          <w:szCs w:val="18"/>
        </w:rPr>
      </w:pPr>
      <w:r w:rsidRPr="00F132DA">
        <w:rPr>
          <w:rFonts w:asciiTheme="minorHAnsi" w:hAnsiTheme="minorHAnsi"/>
          <w:b/>
          <w:color w:val="auto"/>
          <w:sz w:val="18"/>
          <w:szCs w:val="18"/>
        </w:rPr>
        <w:t>IN QUALITÀ DI</w:t>
      </w:r>
      <w:r w:rsidRPr="00F132DA">
        <w:rPr>
          <w:rFonts w:asciiTheme="minorHAnsi" w:hAnsiTheme="minorHAnsi"/>
          <w:color w:val="auto"/>
          <w:sz w:val="18"/>
          <w:szCs w:val="18"/>
        </w:rPr>
        <w:t xml:space="preserve"> </w:t>
      </w:r>
    </w:p>
    <w:p w14:paraId="18F4FC3F" w14:textId="77777777" w:rsidR="004F54D3" w:rsidRPr="00F132DA" w:rsidRDefault="004F54D3" w:rsidP="004F54D3">
      <w:pPr>
        <w:tabs>
          <w:tab w:val="left" w:pos="8789"/>
        </w:tabs>
        <w:ind w:right="96"/>
        <w:jc w:val="both"/>
        <w:rPr>
          <w:rFonts w:asciiTheme="minorHAnsi" w:hAnsiTheme="minorHAnsi"/>
          <w:color w:val="auto"/>
          <w:sz w:val="18"/>
          <w:szCs w:val="18"/>
        </w:rPr>
      </w:pPr>
      <w:bookmarkStart w:id="1" w:name="__Fieldmark__1696_2283232"/>
      <w:bookmarkStart w:id="2" w:name="__Fieldmark__1538_2058556643"/>
      <w:bookmarkStart w:id="3" w:name="__Fieldmark__1321_626140304"/>
      <w:bookmarkStart w:id="4" w:name="__Fieldmark__43711_149139293"/>
      <w:bookmarkEnd w:id="1"/>
      <w:bookmarkEnd w:id="2"/>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9497"/>
      </w:tblGrid>
      <w:tr w:rsidR="000751B9" w:rsidRPr="00F132DA" w14:paraId="2A366DB6" w14:textId="77777777" w:rsidTr="00794106">
        <w:trPr>
          <w:cantSplit/>
          <w:trHeight w:val="567"/>
        </w:trPr>
        <w:tc>
          <w:tcPr>
            <w:tcW w:w="534" w:type="dxa"/>
            <w:vAlign w:val="center"/>
          </w:tcPr>
          <w:p w14:paraId="097DB6A9" w14:textId="77777777" w:rsidR="000751B9" w:rsidRPr="00F132DA" w:rsidRDefault="004E0AEF" w:rsidP="00A07BA0">
            <w:pPr>
              <w:pStyle w:val="Corpodeltesto2"/>
              <w:spacing w:line="240" w:lineRule="auto"/>
              <w:rPr>
                <w:rFonts w:asciiTheme="minorHAnsi" w:hAnsiTheme="minorHAnsi"/>
                <w:sz w:val="18"/>
                <w:szCs w:val="18"/>
              </w:rPr>
            </w:pPr>
            <w:r w:rsidRPr="00F132DA">
              <w:rPr>
                <w:rFonts w:asciiTheme="minorHAnsi" w:hAnsiTheme="minorHAnsi"/>
                <w:b/>
                <w:sz w:val="18"/>
                <w:szCs w:val="18"/>
              </w:rPr>
              <w:fldChar w:fldCharType="begin">
                <w:ffData>
                  <w:name w:val="Controllo47"/>
                  <w:enabled/>
                  <w:calcOnExit w:val="0"/>
                  <w:checkBox>
                    <w:sizeAuto/>
                    <w:default w:val="0"/>
                  </w:checkBox>
                </w:ffData>
              </w:fldChar>
            </w:r>
            <w:r w:rsidR="000751B9" w:rsidRPr="00F132DA">
              <w:rPr>
                <w:rFonts w:asciiTheme="minorHAnsi" w:hAnsiTheme="minorHAnsi"/>
                <w:b/>
                <w:sz w:val="18"/>
                <w:szCs w:val="18"/>
              </w:rPr>
              <w:instrText xml:space="preserve"> FORMCHECKBOX </w:instrText>
            </w:r>
            <w:r w:rsidR="00884F25">
              <w:rPr>
                <w:rFonts w:asciiTheme="minorHAnsi" w:hAnsiTheme="minorHAnsi"/>
                <w:b/>
                <w:sz w:val="18"/>
                <w:szCs w:val="18"/>
              </w:rPr>
            </w:r>
            <w:r w:rsidR="00884F25">
              <w:rPr>
                <w:rFonts w:asciiTheme="minorHAnsi" w:hAnsiTheme="minorHAnsi"/>
                <w:b/>
                <w:sz w:val="18"/>
                <w:szCs w:val="18"/>
              </w:rPr>
              <w:fldChar w:fldCharType="separate"/>
            </w:r>
            <w:r w:rsidRPr="00F132DA">
              <w:rPr>
                <w:rFonts w:asciiTheme="minorHAnsi" w:hAnsiTheme="minorHAnsi"/>
                <w:b/>
                <w:sz w:val="18"/>
                <w:szCs w:val="18"/>
              </w:rPr>
              <w:fldChar w:fldCharType="end"/>
            </w:r>
          </w:p>
        </w:tc>
        <w:tc>
          <w:tcPr>
            <w:tcW w:w="9497" w:type="dxa"/>
            <w:vAlign w:val="center"/>
          </w:tcPr>
          <w:p w14:paraId="36D52698" w14:textId="77777777" w:rsidR="000751B9" w:rsidRPr="00F132DA" w:rsidRDefault="000751B9" w:rsidP="001C75F3">
            <w:pPr>
              <w:pStyle w:val="Corpodeltesto2"/>
              <w:spacing w:line="240" w:lineRule="auto"/>
              <w:rPr>
                <w:rFonts w:asciiTheme="minorHAnsi" w:hAnsiTheme="minorHAnsi"/>
                <w:sz w:val="18"/>
                <w:szCs w:val="18"/>
              </w:rPr>
            </w:pPr>
            <w:r w:rsidRPr="00F132DA">
              <w:rPr>
                <w:rFonts w:asciiTheme="minorHAnsi" w:hAnsiTheme="minorHAnsi"/>
                <w:b/>
                <w:sz w:val="18"/>
                <w:szCs w:val="18"/>
              </w:rPr>
              <w:t>Ausiliari</w:t>
            </w:r>
            <w:r w:rsidR="001C75F3" w:rsidRPr="00F132DA">
              <w:rPr>
                <w:rFonts w:asciiTheme="minorHAnsi" w:hAnsiTheme="minorHAnsi"/>
                <w:b/>
                <w:sz w:val="18"/>
                <w:szCs w:val="18"/>
              </w:rPr>
              <w:t>o</w:t>
            </w:r>
            <w:r w:rsidRPr="00F132DA">
              <w:rPr>
                <w:rFonts w:asciiTheme="minorHAnsi" w:hAnsiTheme="minorHAnsi"/>
                <w:b/>
                <w:sz w:val="18"/>
                <w:szCs w:val="18"/>
              </w:rPr>
              <w:t xml:space="preserve"> </w:t>
            </w:r>
            <w:r w:rsidRPr="00F132DA">
              <w:rPr>
                <w:rFonts w:asciiTheme="minorHAnsi" w:hAnsiTheme="minorHAnsi"/>
                <w:sz w:val="18"/>
                <w:szCs w:val="18"/>
              </w:rPr>
              <w:t>dell’operatore partecipante _________________________________________________</w:t>
            </w:r>
            <w:r w:rsidRPr="00F132DA">
              <w:rPr>
                <w:rStyle w:val="Rimandonotaapidipagina"/>
                <w:rFonts w:asciiTheme="minorHAnsi" w:hAnsiTheme="minorHAnsi"/>
                <w:sz w:val="18"/>
                <w:szCs w:val="18"/>
              </w:rPr>
              <w:footnoteReference w:id="1"/>
            </w:r>
          </w:p>
        </w:tc>
      </w:tr>
    </w:tbl>
    <w:p w14:paraId="051BA674" w14:textId="77777777" w:rsidR="002C6687" w:rsidRPr="00F132DA" w:rsidRDefault="002C6687" w:rsidP="00104E05">
      <w:pPr>
        <w:tabs>
          <w:tab w:val="left" w:pos="8789"/>
        </w:tabs>
        <w:ind w:right="96"/>
        <w:jc w:val="both"/>
        <w:rPr>
          <w:rFonts w:asciiTheme="minorHAnsi" w:hAnsiTheme="minorHAnsi"/>
          <w:color w:val="auto"/>
          <w:sz w:val="18"/>
          <w:szCs w:val="18"/>
        </w:rPr>
      </w:pPr>
    </w:p>
    <w:p w14:paraId="5784DE4D" w14:textId="77777777" w:rsidR="00FF1DC6" w:rsidRPr="00F132DA" w:rsidRDefault="00FF1DC6" w:rsidP="00104E05">
      <w:pPr>
        <w:tabs>
          <w:tab w:val="left" w:pos="8789"/>
        </w:tabs>
        <w:ind w:right="96"/>
        <w:jc w:val="both"/>
        <w:rPr>
          <w:rFonts w:asciiTheme="minorHAnsi" w:hAnsiTheme="minorHAnsi"/>
          <w:color w:val="auto"/>
          <w:sz w:val="18"/>
          <w:szCs w:val="18"/>
        </w:rPr>
      </w:pPr>
    </w:p>
    <w:p w14:paraId="40ADD2E1" w14:textId="33DAE671" w:rsidR="006C553B" w:rsidRPr="00F132DA" w:rsidRDefault="00D1670F" w:rsidP="005D3E65">
      <w:pPr>
        <w:pStyle w:val="Titolo3"/>
        <w:spacing w:before="60" w:after="60" w:line="276" w:lineRule="auto"/>
        <w:rPr>
          <w:rFonts w:asciiTheme="minorHAnsi" w:hAnsiTheme="minorHAnsi"/>
          <w:color w:val="auto"/>
          <w:sz w:val="18"/>
          <w:szCs w:val="18"/>
        </w:rPr>
      </w:pPr>
      <w:r w:rsidRPr="00F132DA">
        <w:rPr>
          <w:rFonts w:asciiTheme="minorHAnsi" w:hAnsiTheme="minorHAnsi"/>
          <w:color w:val="auto"/>
          <w:sz w:val="18"/>
          <w:szCs w:val="18"/>
        </w:rPr>
        <w:t>D I C H I A R A</w:t>
      </w:r>
    </w:p>
    <w:p w14:paraId="2E3D1845" w14:textId="77777777" w:rsidR="008C04FF" w:rsidRPr="00F132DA" w:rsidRDefault="00D1670F" w:rsidP="002E61A7">
      <w:pPr>
        <w:pStyle w:val="Corpodeltesto31"/>
        <w:numPr>
          <w:ilvl w:val="0"/>
          <w:numId w:val="21"/>
        </w:numPr>
        <w:spacing w:before="60" w:after="60" w:line="276" w:lineRule="auto"/>
        <w:ind w:hanging="357"/>
        <w:rPr>
          <w:rFonts w:asciiTheme="minorHAnsi" w:hAnsiTheme="minorHAnsi"/>
          <w:color w:val="auto"/>
          <w:sz w:val="18"/>
          <w:szCs w:val="18"/>
          <w:u w:val="none"/>
        </w:rPr>
      </w:pPr>
      <w:r w:rsidRPr="00F132DA">
        <w:rPr>
          <w:rFonts w:asciiTheme="minorHAnsi" w:hAnsiTheme="minorHAnsi"/>
          <w:color w:val="auto"/>
          <w:sz w:val="18"/>
          <w:szCs w:val="18"/>
          <w:u w:val="none"/>
        </w:rPr>
        <w:t xml:space="preserve">di possedere - ai sensi e per gli effetti dell’art. 89 del Codice </w:t>
      </w:r>
      <w:r w:rsidR="00004235"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i seguenti requisiti di carattere speciale, così come prescritti dal d</w:t>
      </w:r>
      <w:r w:rsidRPr="00F132DA">
        <w:rPr>
          <w:rFonts w:asciiTheme="minorHAnsi" w:hAnsiTheme="minorHAnsi"/>
          <w:color w:val="auto"/>
          <w:sz w:val="18"/>
          <w:szCs w:val="18"/>
          <w:u w:val="none"/>
        </w:rPr>
        <w:t>i</w:t>
      </w:r>
      <w:r w:rsidRPr="00F132DA">
        <w:rPr>
          <w:rFonts w:asciiTheme="minorHAnsi" w:hAnsiTheme="minorHAnsi"/>
          <w:color w:val="auto"/>
          <w:sz w:val="18"/>
          <w:szCs w:val="18"/>
          <w:u w:val="none"/>
        </w:rPr>
        <w:t xml:space="preserve">sciplinare di gara, di cui il concorrente si avvale per </w:t>
      </w:r>
      <w:r w:rsidR="003E7D8C" w:rsidRPr="00F132DA">
        <w:rPr>
          <w:rFonts w:asciiTheme="minorHAnsi" w:hAnsiTheme="minorHAnsi"/>
          <w:color w:val="auto"/>
          <w:sz w:val="18"/>
          <w:szCs w:val="18"/>
          <w:u w:val="none"/>
        </w:rPr>
        <w:t>poter essere ammesso alla gara:</w:t>
      </w:r>
    </w:p>
    <w:p w14:paraId="78D8C862" w14:textId="77777777" w:rsidR="008C04FF" w:rsidRPr="00F132DA" w:rsidRDefault="00D1670F" w:rsidP="002E61A7">
      <w:pPr>
        <w:pStyle w:val="Corpodeltesto31"/>
        <w:numPr>
          <w:ilvl w:val="0"/>
          <w:numId w:val="4"/>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___________________________________________________________________</w:t>
      </w:r>
      <w:r w:rsidR="00004235" w:rsidRPr="00F132DA">
        <w:rPr>
          <w:rFonts w:asciiTheme="minorHAnsi" w:hAnsiTheme="minorHAnsi"/>
          <w:color w:val="auto"/>
          <w:sz w:val="18"/>
          <w:szCs w:val="18"/>
          <w:u w:val="none"/>
        </w:rPr>
        <w:t>;</w:t>
      </w:r>
    </w:p>
    <w:p w14:paraId="2F8C5615" w14:textId="77777777" w:rsidR="00C3117E" w:rsidRPr="00F132DA" w:rsidRDefault="00C3117E" w:rsidP="00C3117E">
      <w:pPr>
        <w:pStyle w:val="Corpodeltesto31"/>
        <w:numPr>
          <w:ilvl w:val="0"/>
          <w:numId w:val="4"/>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___________________________________________________________________.</w:t>
      </w:r>
    </w:p>
    <w:p w14:paraId="01888665" w14:textId="2AD04938" w:rsidR="0017304B" w:rsidRPr="00F132DA" w:rsidRDefault="00D1670F" w:rsidP="008F595C">
      <w:pPr>
        <w:pStyle w:val="Corpodeltesto31"/>
        <w:spacing w:before="60" w:after="60" w:line="276" w:lineRule="auto"/>
        <w:ind w:left="357"/>
        <w:rPr>
          <w:rFonts w:asciiTheme="minorHAnsi" w:hAnsiTheme="minorHAnsi"/>
          <w:color w:val="auto"/>
          <w:sz w:val="18"/>
          <w:szCs w:val="18"/>
          <w:u w:val="none"/>
        </w:rPr>
      </w:pPr>
      <w:r w:rsidRPr="00F132DA">
        <w:rPr>
          <w:rFonts w:asciiTheme="minorHAnsi" w:hAnsiTheme="minorHAnsi"/>
          <w:color w:val="auto"/>
          <w:sz w:val="18"/>
          <w:szCs w:val="18"/>
          <w:u w:val="none"/>
        </w:rPr>
        <w:t xml:space="preserve">e di obbligarsi </w:t>
      </w:r>
      <w:r w:rsidR="00926E89"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w:t>
      </w:r>
      <w:r w:rsidRPr="00F132DA">
        <w:rPr>
          <w:rFonts w:asciiTheme="minorHAnsi" w:hAnsiTheme="minorHAnsi"/>
          <w:color w:val="auto"/>
          <w:sz w:val="18"/>
          <w:szCs w:val="18"/>
        </w:rPr>
        <w:t>in maniera incondizionata e irrevocabile</w:t>
      </w:r>
      <w:r w:rsidRPr="00F132DA">
        <w:rPr>
          <w:rFonts w:asciiTheme="minorHAnsi" w:hAnsiTheme="minorHAnsi"/>
          <w:color w:val="auto"/>
          <w:sz w:val="18"/>
          <w:szCs w:val="18"/>
          <w:u w:val="none"/>
        </w:rPr>
        <w:t xml:space="preserve"> </w:t>
      </w:r>
      <w:r w:rsidR="00926E89"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nei confronti del concorrente e della Stazione Appaltante, a fornire i propri requisiti di ordine speciale dei quali è carente il concorrente </w:t>
      </w:r>
      <w:proofErr w:type="spellStart"/>
      <w:r w:rsidRPr="00F132DA">
        <w:rPr>
          <w:rFonts w:asciiTheme="minorHAnsi" w:hAnsiTheme="minorHAnsi"/>
          <w:color w:val="auto"/>
          <w:sz w:val="18"/>
          <w:szCs w:val="18"/>
          <w:u w:val="none"/>
        </w:rPr>
        <w:t>ausiliato</w:t>
      </w:r>
      <w:proofErr w:type="spellEnd"/>
      <w:r w:rsidRPr="00F132DA">
        <w:rPr>
          <w:rFonts w:asciiTheme="minorHAnsi" w:hAnsiTheme="minorHAnsi"/>
          <w:color w:val="auto"/>
          <w:sz w:val="18"/>
          <w:szCs w:val="18"/>
          <w:u w:val="none"/>
        </w:rPr>
        <w:t xml:space="preserve"> e mettere a disposizione le risorse necessarie per tu</w:t>
      </w:r>
      <w:r w:rsidRPr="00F132DA">
        <w:rPr>
          <w:rFonts w:asciiTheme="minorHAnsi" w:hAnsiTheme="minorHAnsi"/>
          <w:color w:val="auto"/>
          <w:sz w:val="18"/>
          <w:szCs w:val="18"/>
          <w:u w:val="none"/>
        </w:rPr>
        <w:t>t</w:t>
      </w:r>
      <w:r w:rsidRPr="00F132DA">
        <w:rPr>
          <w:rFonts w:asciiTheme="minorHAnsi" w:hAnsiTheme="minorHAnsi"/>
          <w:color w:val="auto"/>
          <w:sz w:val="18"/>
          <w:szCs w:val="18"/>
          <w:u w:val="none"/>
        </w:rPr>
        <w:t xml:space="preserve">ta la durata </w:t>
      </w:r>
      <w:r w:rsidR="00E53D7E" w:rsidRPr="00F132DA">
        <w:rPr>
          <w:rFonts w:asciiTheme="minorHAnsi" w:hAnsiTheme="minorHAnsi"/>
          <w:color w:val="auto"/>
          <w:sz w:val="18"/>
          <w:szCs w:val="18"/>
          <w:u w:val="none"/>
        </w:rPr>
        <w:t>del contratto</w:t>
      </w:r>
      <w:r w:rsidRPr="00F132DA">
        <w:rPr>
          <w:rFonts w:asciiTheme="minorHAnsi" w:hAnsiTheme="minorHAnsi"/>
          <w:color w:val="auto"/>
          <w:sz w:val="18"/>
          <w:szCs w:val="18"/>
          <w:u w:val="none"/>
        </w:rPr>
        <w:t>, nei modi e nei limit</w:t>
      </w:r>
      <w:r w:rsidR="00561978">
        <w:rPr>
          <w:rFonts w:asciiTheme="minorHAnsi" w:hAnsiTheme="minorHAnsi"/>
          <w:color w:val="auto"/>
          <w:sz w:val="18"/>
          <w:szCs w:val="18"/>
          <w:u w:val="none"/>
        </w:rPr>
        <w:t>i stabiliti dall’art. 89 del D.l</w:t>
      </w:r>
      <w:r w:rsidRPr="00F132DA">
        <w:rPr>
          <w:rFonts w:asciiTheme="minorHAnsi" w:hAnsiTheme="minorHAnsi"/>
          <w:color w:val="auto"/>
          <w:sz w:val="18"/>
          <w:szCs w:val="18"/>
          <w:u w:val="none"/>
        </w:rPr>
        <w:t xml:space="preserve">gs. n. 50/2016, rendendosi inoltre responsabile in solido con il concorrente nei confronti della stessa stazione appaltante, in relazione alle prestazioni oggetto </w:t>
      </w:r>
      <w:r w:rsidR="00E53D7E" w:rsidRPr="00F132DA">
        <w:rPr>
          <w:rFonts w:asciiTheme="minorHAnsi" w:hAnsiTheme="minorHAnsi"/>
          <w:color w:val="auto"/>
          <w:sz w:val="18"/>
          <w:szCs w:val="18"/>
          <w:u w:val="none"/>
        </w:rPr>
        <w:t>del contratto</w:t>
      </w:r>
      <w:r w:rsidR="008F595C" w:rsidRPr="00F132DA">
        <w:rPr>
          <w:rFonts w:asciiTheme="minorHAnsi" w:hAnsiTheme="minorHAnsi"/>
          <w:color w:val="auto"/>
          <w:sz w:val="18"/>
          <w:szCs w:val="18"/>
          <w:u w:val="none"/>
        </w:rPr>
        <w:t>, nonché – qu</w:t>
      </w:r>
      <w:r w:rsidR="008F595C" w:rsidRPr="00F132DA">
        <w:rPr>
          <w:rFonts w:asciiTheme="minorHAnsi" w:hAnsiTheme="minorHAnsi"/>
          <w:color w:val="auto"/>
          <w:sz w:val="18"/>
          <w:szCs w:val="18"/>
          <w:u w:val="none"/>
        </w:rPr>
        <w:t>a</w:t>
      </w:r>
      <w:r w:rsidR="008F595C" w:rsidRPr="00F132DA">
        <w:rPr>
          <w:rFonts w:asciiTheme="minorHAnsi" w:hAnsiTheme="minorHAnsi"/>
          <w:color w:val="auto"/>
          <w:sz w:val="18"/>
          <w:szCs w:val="18"/>
          <w:u w:val="none"/>
        </w:rPr>
        <w:t>lora i requisiti oggetto di avvalimento riguardino, a</w:t>
      </w:r>
      <w:r w:rsidR="00BD6762" w:rsidRPr="00F132DA">
        <w:rPr>
          <w:rFonts w:asciiTheme="minorHAnsi" w:hAnsiTheme="minorHAnsi"/>
          <w:color w:val="auto"/>
          <w:sz w:val="18"/>
          <w:szCs w:val="18"/>
          <w:u w:val="none"/>
        </w:rPr>
        <w:t>i sensi dell´art. 89 comma 1 D.l</w:t>
      </w:r>
      <w:r w:rsidR="008F595C" w:rsidRPr="00F132DA">
        <w:rPr>
          <w:rFonts w:asciiTheme="minorHAnsi" w:hAnsiTheme="minorHAnsi"/>
          <w:color w:val="auto"/>
          <w:sz w:val="18"/>
          <w:szCs w:val="18"/>
          <w:u w:val="none"/>
        </w:rPr>
        <w:t>gs. 50/2016 titoli di studio e professionali e/o le esperienze professionali pertinenti – di eseguire direttamente le prestazioni per cui tali capacità sono richieste</w:t>
      </w:r>
      <w:r w:rsidRPr="00F132DA">
        <w:rPr>
          <w:rFonts w:asciiTheme="minorHAnsi" w:hAnsiTheme="minorHAnsi"/>
          <w:color w:val="auto"/>
          <w:sz w:val="18"/>
          <w:szCs w:val="18"/>
          <w:u w:val="none"/>
        </w:rPr>
        <w:t>;</w:t>
      </w:r>
    </w:p>
    <w:p w14:paraId="6D9883DD" w14:textId="77777777" w:rsidR="00FF1DC6" w:rsidRPr="00F132DA" w:rsidRDefault="00FF1DC6" w:rsidP="002E61A7">
      <w:pPr>
        <w:spacing w:before="60" w:after="60" w:line="276" w:lineRule="auto"/>
        <w:jc w:val="both"/>
        <w:rPr>
          <w:rFonts w:asciiTheme="minorHAnsi" w:hAnsiTheme="minorHAnsi"/>
          <w:color w:val="auto"/>
          <w:sz w:val="18"/>
          <w:szCs w:val="18"/>
        </w:rPr>
      </w:pPr>
    </w:p>
    <w:p w14:paraId="0F07B7D1" w14:textId="66782A51" w:rsidR="00403D61" w:rsidRDefault="002356BD" w:rsidP="002E61A7">
      <w:pPr>
        <w:pStyle w:val="Corpodeltesto31"/>
        <w:numPr>
          <w:ilvl w:val="0"/>
          <w:numId w:val="21"/>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di non partecipare, al</w:t>
      </w:r>
      <w:r w:rsidR="00926E89" w:rsidRPr="00F132DA">
        <w:rPr>
          <w:rFonts w:asciiTheme="minorHAnsi" w:hAnsiTheme="minorHAnsi"/>
          <w:color w:val="auto"/>
          <w:sz w:val="18"/>
          <w:szCs w:val="18"/>
          <w:u w:val="none"/>
        </w:rPr>
        <w:t xml:space="preserve">la </w:t>
      </w:r>
      <w:r w:rsidR="0035546C" w:rsidRPr="00F132DA">
        <w:rPr>
          <w:rFonts w:asciiTheme="minorHAnsi" w:hAnsiTheme="minorHAnsi"/>
          <w:color w:val="auto"/>
          <w:sz w:val="18"/>
          <w:szCs w:val="18"/>
          <w:u w:val="none"/>
        </w:rPr>
        <w:t xml:space="preserve">presente </w:t>
      </w:r>
      <w:r w:rsidRPr="00F132DA">
        <w:rPr>
          <w:rFonts w:asciiTheme="minorHAnsi" w:hAnsiTheme="minorHAnsi"/>
          <w:color w:val="auto"/>
          <w:sz w:val="18"/>
          <w:szCs w:val="18"/>
          <w:u w:val="none"/>
        </w:rPr>
        <w:t>gara, né in forma singola, né in forma di raggruppamento o consorzio, né in qualità di ausiliario di altro soggetto concorrente;</w:t>
      </w:r>
    </w:p>
    <w:p w14:paraId="2AFC432A" w14:textId="77777777" w:rsidR="001677DC" w:rsidRPr="00F132DA" w:rsidRDefault="001677DC" w:rsidP="001677DC"/>
    <w:p w14:paraId="0012D0A8" w14:textId="4347B9AF" w:rsidR="00473DCC" w:rsidRPr="00F132DA" w:rsidRDefault="00473DCC" w:rsidP="00473DCC">
      <w:pPr>
        <w:pStyle w:val="Corpodeltesto31"/>
        <w:numPr>
          <w:ilvl w:val="0"/>
          <w:numId w:val="21"/>
        </w:numPr>
        <w:spacing w:before="60" w:after="60" w:line="276" w:lineRule="auto"/>
        <w:rPr>
          <w:rFonts w:asciiTheme="minorHAnsi" w:hAnsiTheme="minorHAnsi" w:cstheme="minorHAnsi"/>
          <w:i/>
          <w:color w:val="auto"/>
          <w:sz w:val="18"/>
          <w:szCs w:val="18"/>
        </w:rPr>
      </w:pPr>
      <w:r w:rsidRPr="00F132DA">
        <w:rPr>
          <w:rFonts w:asciiTheme="minorHAnsi" w:hAnsiTheme="minorHAnsi" w:cstheme="minorHAnsi"/>
          <w:i/>
          <w:color w:val="auto"/>
          <w:sz w:val="18"/>
          <w:szCs w:val="18"/>
        </w:rPr>
        <w:t xml:space="preserve">(art. 80, comma 1, </w:t>
      </w:r>
      <w:proofErr w:type="spellStart"/>
      <w:r w:rsidRPr="00F132DA">
        <w:rPr>
          <w:rFonts w:asciiTheme="minorHAnsi" w:hAnsiTheme="minorHAnsi" w:cstheme="minorHAnsi"/>
          <w:i/>
          <w:color w:val="auto"/>
          <w:sz w:val="18"/>
          <w:szCs w:val="18"/>
        </w:rPr>
        <w:t>lett.b</w:t>
      </w:r>
      <w:proofErr w:type="spellEnd"/>
      <w:r w:rsidRPr="00F132DA">
        <w:rPr>
          <w:rFonts w:asciiTheme="minorHAnsi" w:hAnsiTheme="minorHAnsi" w:cstheme="minorHAnsi"/>
          <w:i/>
          <w:color w:val="auto"/>
          <w:sz w:val="18"/>
          <w:szCs w:val="18"/>
        </w:rPr>
        <w:t>-bis del Codice)</w:t>
      </w:r>
    </w:p>
    <w:tbl>
      <w:tblPr>
        <w:tblStyle w:val="Grigliatabella1"/>
        <w:tblW w:w="9923" w:type="dxa"/>
        <w:tblInd w:w="108" w:type="dxa"/>
        <w:tblLayout w:type="fixed"/>
        <w:tblLook w:val="04A0" w:firstRow="1" w:lastRow="0" w:firstColumn="1" w:lastColumn="0" w:noHBand="0" w:noVBand="1"/>
      </w:tblPr>
      <w:tblGrid>
        <w:gridCol w:w="5624"/>
        <w:gridCol w:w="2198"/>
        <w:gridCol w:w="2101"/>
      </w:tblGrid>
      <w:tr w:rsidR="00473DCC" w:rsidRPr="00F132DA" w14:paraId="2E02C516" w14:textId="77777777" w:rsidTr="00794106">
        <w:trPr>
          <w:cantSplit/>
          <w:trHeight w:val="397"/>
        </w:trPr>
        <w:tc>
          <w:tcPr>
            <w:tcW w:w="5624" w:type="dxa"/>
            <w:shd w:val="clear" w:color="auto" w:fill="F2F2F2" w:themeFill="background1" w:themeFillShade="F2"/>
            <w:vAlign w:val="center"/>
          </w:tcPr>
          <w:p w14:paraId="27140721" w14:textId="2740C812" w:rsidR="00473DCC" w:rsidRPr="00F132DA" w:rsidRDefault="00473DCC" w:rsidP="00473DCC">
            <w:pPr>
              <w:jc w:val="both"/>
              <w:rPr>
                <w:rFonts w:asciiTheme="minorHAnsi" w:hAnsiTheme="minorHAnsi" w:cstheme="minorHAnsi"/>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1, </w:t>
            </w:r>
            <w:proofErr w:type="spellStart"/>
            <w:r w:rsidRPr="00F132DA">
              <w:rPr>
                <w:rFonts w:asciiTheme="minorHAnsi" w:hAnsiTheme="minorHAnsi" w:cstheme="minorHAnsi"/>
                <w:b/>
                <w:color w:val="auto"/>
                <w:spacing w:val="-4"/>
                <w:sz w:val="18"/>
                <w:szCs w:val="18"/>
              </w:rPr>
              <w:t>lett</w:t>
            </w:r>
            <w:proofErr w:type="spellEnd"/>
            <w:r w:rsidRPr="00F132DA">
              <w:rPr>
                <w:rFonts w:asciiTheme="minorHAnsi" w:hAnsiTheme="minorHAnsi" w:cstheme="minorHAnsi"/>
                <w:b/>
                <w:color w:val="auto"/>
                <w:spacing w:val="-4"/>
                <w:sz w:val="18"/>
                <w:szCs w:val="18"/>
              </w:rPr>
              <w:t>. b-bis del Codice</w:t>
            </w:r>
            <w:r w:rsidRPr="00F132DA">
              <w:rPr>
                <w:rFonts w:asciiTheme="minorHAnsi" w:hAnsiTheme="minorHAnsi" w:cstheme="minorHAnsi"/>
                <w:color w:val="auto"/>
                <w:spacing w:val="-4"/>
                <w:sz w:val="18"/>
                <w:szCs w:val="18"/>
              </w:rPr>
              <w:t xml:space="preserve"> </w:t>
            </w:r>
          </w:p>
          <w:p w14:paraId="466233C3" w14:textId="77777777" w:rsidR="00473DCC" w:rsidRPr="00F132DA" w:rsidRDefault="00473DCC" w:rsidP="00473DCC">
            <w:pPr>
              <w:jc w:val="both"/>
              <w:rPr>
                <w:rFonts w:asciiTheme="minorHAnsi" w:hAnsiTheme="minorHAnsi" w:cstheme="minorHAnsi"/>
                <w:color w:val="auto"/>
                <w:spacing w:val="-4"/>
                <w:sz w:val="18"/>
                <w:szCs w:val="18"/>
              </w:rPr>
            </w:pPr>
            <w:r w:rsidRPr="00F132DA">
              <w:rPr>
                <w:rFonts w:asciiTheme="minorHAnsi" w:hAnsiTheme="minorHAnsi" w:cstheme="minorHAnsi"/>
                <w:color w:val="auto"/>
                <w:spacing w:val="-4"/>
                <w:sz w:val="18"/>
                <w:szCs w:val="18"/>
              </w:rPr>
              <w:t>(Ovvero aver reso false comunicazioni sociali di cui agli articoli 2621 e 2622 del codice civile)</w:t>
            </w:r>
          </w:p>
          <w:p w14:paraId="40689136" w14:textId="77777777" w:rsidR="00473DCC" w:rsidRPr="00F132DA" w:rsidRDefault="00473DCC" w:rsidP="00473DCC">
            <w:pPr>
              <w:jc w:val="both"/>
              <w:rPr>
                <w:rFonts w:asciiTheme="minorHAnsi" w:hAnsiTheme="minorHAnsi" w:cstheme="minorHAnsi"/>
                <w:b/>
                <w:bCs/>
                <w:color w:val="auto"/>
                <w:spacing w:val="-4"/>
                <w:sz w:val="18"/>
                <w:szCs w:val="18"/>
              </w:rPr>
            </w:pPr>
          </w:p>
        </w:tc>
        <w:tc>
          <w:tcPr>
            <w:tcW w:w="2198" w:type="dxa"/>
            <w:tcBorders>
              <w:bottom w:val="single" w:sz="4" w:space="0" w:color="auto"/>
            </w:tcBorders>
            <w:vAlign w:val="center"/>
          </w:tcPr>
          <w:p w14:paraId="0697A880"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bottom w:val="single" w:sz="4" w:space="0" w:color="auto"/>
            </w:tcBorders>
            <w:vAlign w:val="center"/>
          </w:tcPr>
          <w:p w14:paraId="0327EEDA"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21971115"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3B4FB70F" w14:textId="77777777" w:rsidR="00473DCC" w:rsidRPr="00F132DA" w:rsidRDefault="00473DCC" w:rsidP="00473DCC">
            <w:pPr>
              <w:autoSpaceDE w:val="0"/>
              <w:autoSpaceDN w:val="0"/>
              <w:adjustRightInd w:val="0"/>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4299" w:type="dxa"/>
            <w:gridSpan w:val="2"/>
            <w:tcBorders>
              <w:top w:val="single" w:sz="4" w:space="0" w:color="auto"/>
              <w:bottom w:val="single" w:sz="4" w:space="0" w:color="auto"/>
            </w:tcBorders>
            <w:vAlign w:val="center"/>
          </w:tcPr>
          <w:p w14:paraId="7C2E91AA" w14:textId="77777777" w:rsidR="00473DCC" w:rsidRPr="00F132DA" w:rsidRDefault="00473DCC" w:rsidP="00473DCC">
            <w:pPr>
              <w:jc w:val="center"/>
              <w:rPr>
                <w:rFonts w:asciiTheme="minorHAnsi" w:hAnsiTheme="minorHAnsi" w:cstheme="minorHAnsi"/>
                <w:b/>
                <w:color w:val="auto"/>
                <w:sz w:val="18"/>
                <w:szCs w:val="18"/>
              </w:rPr>
            </w:pPr>
          </w:p>
        </w:tc>
      </w:tr>
      <w:tr w:rsidR="00473DCC" w:rsidRPr="00F132DA" w14:paraId="3AFEBFFE"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3B7722E1" w14:textId="77777777" w:rsidR="00473DCC" w:rsidRPr="00F132DA" w:rsidRDefault="00473DCC" w:rsidP="00473DCC">
            <w:pPr>
              <w:jc w:val="both"/>
              <w:rPr>
                <w:rFonts w:asciiTheme="minorHAnsi" w:hAnsiTheme="minorHAnsi" w:cstheme="minorHAnsi"/>
                <w:b/>
                <w:bCs/>
                <w:color w:val="auto"/>
                <w:sz w:val="18"/>
                <w:szCs w:val="18"/>
              </w:rPr>
            </w:pPr>
            <w:r w:rsidRPr="00F132DA">
              <w:rPr>
                <w:rFonts w:asciiTheme="minorHAnsi" w:hAnsiTheme="minorHAnsi" w:cstheme="minorHAnsi"/>
                <w:b/>
                <w:color w:val="auto"/>
                <w:sz w:val="18"/>
                <w:szCs w:val="18"/>
              </w:rPr>
              <w:t>In caso affermativo, ha adottato misure di autodisciplina?</w:t>
            </w:r>
          </w:p>
        </w:tc>
        <w:tc>
          <w:tcPr>
            <w:tcW w:w="2198" w:type="dxa"/>
            <w:tcBorders>
              <w:top w:val="single" w:sz="4" w:space="0" w:color="auto"/>
              <w:bottom w:val="dotted" w:sz="4" w:space="0" w:color="auto"/>
              <w:right w:val="nil"/>
            </w:tcBorders>
            <w:vAlign w:val="center"/>
          </w:tcPr>
          <w:p w14:paraId="6481D9D1"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single" w:sz="4" w:space="0" w:color="auto"/>
              <w:left w:val="nil"/>
              <w:bottom w:val="dotted" w:sz="4" w:space="0" w:color="auto"/>
            </w:tcBorders>
            <w:vAlign w:val="center"/>
          </w:tcPr>
          <w:p w14:paraId="648E1D16"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7E8FCC31"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5A18356F" w14:textId="77777777" w:rsidR="00473DCC" w:rsidRPr="00F132DA" w:rsidRDefault="00473DCC" w:rsidP="00473DCC">
            <w:pPr>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indicare:</w:t>
            </w:r>
          </w:p>
        </w:tc>
        <w:tc>
          <w:tcPr>
            <w:tcW w:w="4299" w:type="dxa"/>
            <w:gridSpan w:val="2"/>
            <w:tcBorders>
              <w:top w:val="dotted" w:sz="4" w:space="0" w:color="auto"/>
              <w:bottom w:val="dotted" w:sz="4" w:space="0" w:color="auto"/>
            </w:tcBorders>
            <w:vAlign w:val="center"/>
          </w:tcPr>
          <w:p w14:paraId="6DC6CC12" w14:textId="77777777" w:rsidR="00473DCC" w:rsidRPr="00F132DA" w:rsidRDefault="00473DCC" w:rsidP="00473DCC">
            <w:pPr>
              <w:rPr>
                <w:rFonts w:asciiTheme="minorHAnsi" w:hAnsiTheme="minorHAnsi" w:cstheme="minorHAnsi"/>
                <w:b/>
                <w:color w:val="auto"/>
                <w:sz w:val="18"/>
                <w:szCs w:val="18"/>
              </w:rPr>
            </w:pPr>
          </w:p>
        </w:tc>
      </w:tr>
      <w:tr w:rsidR="00473DCC" w:rsidRPr="00F132DA" w14:paraId="75415840"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D99652A" w14:textId="77777777" w:rsidR="00473DCC" w:rsidRPr="00F132DA" w:rsidRDefault="00473DCC" w:rsidP="00473DCC">
            <w:pPr>
              <w:ind w:left="254" w:hanging="254"/>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299" w:type="dxa"/>
            <w:gridSpan w:val="2"/>
            <w:tcBorders>
              <w:top w:val="dotted" w:sz="4" w:space="0" w:color="auto"/>
              <w:bottom w:val="dotted" w:sz="4" w:space="0" w:color="auto"/>
            </w:tcBorders>
            <w:vAlign w:val="center"/>
          </w:tcPr>
          <w:p w14:paraId="30CAF5B8" w14:textId="77777777" w:rsidR="00473DCC" w:rsidRPr="00F132DA" w:rsidRDefault="00473DCC" w:rsidP="00473DCC">
            <w:pPr>
              <w:jc w:val="center"/>
              <w:rPr>
                <w:rFonts w:asciiTheme="minorHAnsi" w:hAnsiTheme="minorHAnsi" w:cstheme="minorHAnsi"/>
                <w:b/>
                <w:color w:val="auto"/>
                <w:sz w:val="18"/>
                <w:szCs w:val="18"/>
              </w:rPr>
            </w:pPr>
          </w:p>
        </w:tc>
      </w:tr>
      <w:tr w:rsidR="00473DCC" w:rsidRPr="00F132DA" w14:paraId="3B8FA809"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6E3893B" w14:textId="77777777" w:rsidR="00473DCC" w:rsidRPr="00F132DA" w:rsidRDefault="00473DCC" w:rsidP="00473DCC">
            <w:pPr>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198" w:type="dxa"/>
            <w:tcBorders>
              <w:top w:val="dotted" w:sz="4" w:space="0" w:color="auto"/>
              <w:bottom w:val="dotted" w:sz="4" w:space="0" w:color="auto"/>
              <w:right w:val="nil"/>
            </w:tcBorders>
            <w:vAlign w:val="center"/>
          </w:tcPr>
          <w:p w14:paraId="4214918C"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2A207E07"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7BCAAD4D"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112E44C7" w14:textId="77777777" w:rsidR="00473DCC" w:rsidRPr="00F132DA" w:rsidRDefault="00473DCC" w:rsidP="00473DCC">
            <w:pPr>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198" w:type="dxa"/>
            <w:tcBorders>
              <w:top w:val="dotted" w:sz="4" w:space="0" w:color="auto"/>
              <w:bottom w:val="dotted" w:sz="4" w:space="0" w:color="auto"/>
              <w:right w:val="nil"/>
            </w:tcBorders>
            <w:vAlign w:val="center"/>
          </w:tcPr>
          <w:p w14:paraId="37114229"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2C23FDC1"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63DECDC8"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29675B29" w14:textId="77777777" w:rsidR="00473DCC" w:rsidRPr="00F132DA" w:rsidRDefault="00473DCC" w:rsidP="00473DCC">
            <w:pPr>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w:t>
            </w:r>
            <w:r w:rsidRPr="00F132DA">
              <w:rPr>
                <w:rFonts w:asciiTheme="minorHAnsi" w:hAnsiTheme="minorHAnsi" w:cstheme="minorHAnsi"/>
                <w:color w:val="auto"/>
                <w:sz w:val="18"/>
                <w:szCs w:val="18"/>
              </w:rPr>
              <w:t>a</w:t>
            </w:r>
            <w:r w:rsidRPr="00F132DA">
              <w:rPr>
                <w:rFonts w:asciiTheme="minorHAnsi" w:hAnsiTheme="minorHAnsi" w:cstheme="minorHAnsi"/>
                <w:color w:val="auto"/>
                <w:sz w:val="18"/>
                <w:szCs w:val="18"/>
              </w:rPr>
              <w:t>nizzativo e relativi al personale idonei a prevenire ulteriori illeciti o reati?</w:t>
            </w:r>
          </w:p>
        </w:tc>
        <w:tc>
          <w:tcPr>
            <w:tcW w:w="2198" w:type="dxa"/>
            <w:tcBorders>
              <w:top w:val="dotted" w:sz="4" w:space="0" w:color="auto"/>
              <w:bottom w:val="dotted" w:sz="4" w:space="0" w:color="auto"/>
              <w:right w:val="nil"/>
            </w:tcBorders>
          </w:tcPr>
          <w:p w14:paraId="7D20F4DB"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tcPr>
          <w:p w14:paraId="745E61E7"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167B6102" w14:textId="77777777" w:rsidTr="00794106">
        <w:trPr>
          <w:cantSplit/>
          <w:trHeight w:val="397"/>
        </w:trPr>
        <w:tc>
          <w:tcPr>
            <w:tcW w:w="5624" w:type="dxa"/>
            <w:tcBorders>
              <w:top w:val="dotted" w:sz="4" w:space="0" w:color="auto"/>
            </w:tcBorders>
            <w:shd w:val="clear" w:color="auto" w:fill="F2F2F2" w:themeFill="background1" w:themeFillShade="F2"/>
            <w:vAlign w:val="center"/>
          </w:tcPr>
          <w:p w14:paraId="75895D07" w14:textId="77777777" w:rsidR="00473DCC" w:rsidRPr="00F132DA" w:rsidRDefault="00473DCC" w:rsidP="00473DCC">
            <w:pPr>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dispon</w:t>
            </w:r>
            <w:r w:rsidRPr="00F132DA">
              <w:rPr>
                <w:rFonts w:asciiTheme="minorHAnsi" w:hAnsiTheme="minorHAnsi" w:cstheme="minorHAnsi"/>
                <w:color w:val="auto"/>
                <w:sz w:val="18"/>
                <w:szCs w:val="18"/>
              </w:rPr>
              <w:t>i</w:t>
            </w:r>
            <w:r w:rsidRPr="00F132DA">
              <w:rPr>
                <w:rFonts w:asciiTheme="minorHAnsi" w:hAnsiTheme="minorHAnsi" w:cstheme="minorHAnsi"/>
                <w:color w:val="auto"/>
                <w:sz w:val="18"/>
                <w:szCs w:val="18"/>
              </w:rPr>
              <w:t>bile elettronicamente, indicare: (indirizzo web, autorità o organismo di emanazione, riferimento preciso della documentazione):</w:t>
            </w:r>
          </w:p>
        </w:tc>
        <w:tc>
          <w:tcPr>
            <w:tcW w:w="4299" w:type="dxa"/>
            <w:gridSpan w:val="2"/>
            <w:tcBorders>
              <w:top w:val="dotted" w:sz="4" w:space="0" w:color="auto"/>
            </w:tcBorders>
            <w:vAlign w:val="center"/>
          </w:tcPr>
          <w:p w14:paraId="31C2BA8C" w14:textId="77777777" w:rsidR="00473DCC" w:rsidRPr="00F132DA" w:rsidRDefault="00473DCC" w:rsidP="00473DCC">
            <w:pPr>
              <w:spacing w:before="120" w:after="120"/>
              <w:rPr>
                <w:rFonts w:asciiTheme="minorHAnsi" w:hAnsiTheme="minorHAnsi" w:cstheme="minorHAnsi"/>
                <w:b/>
                <w:color w:val="auto"/>
                <w:sz w:val="18"/>
                <w:szCs w:val="18"/>
              </w:rPr>
            </w:pPr>
          </w:p>
        </w:tc>
      </w:tr>
    </w:tbl>
    <w:p w14:paraId="16453C88" w14:textId="33A3CB11" w:rsidR="00473DCC" w:rsidRDefault="00473DCC" w:rsidP="00473DCC">
      <w:pPr>
        <w:ind w:left="284"/>
        <w:contextualSpacing/>
        <w:jc w:val="both"/>
        <w:rPr>
          <w:rFonts w:asciiTheme="minorHAnsi" w:hAnsiTheme="minorHAnsi" w:cstheme="minorHAnsi"/>
          <w:color w:val="auto"/>
          <w:sz w:val="18"/>
          <w:szCs w:val="18"/>
        </w:rPr>
      </w:pPr>
    </w:p>
    <w:p w14:paraId="0963D3B7" w14:textId="7777777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i/>
          <w:color w:val="auto"/>
          <w:sz w:val="18"/>
          <w:szCs w:val="18"/>
        </w:rPr>
        <w:lastRenderedPageBreak/>
        <w:t xml:space="preserve">(art. 80, comma 5, </w:t>
      </w:r>
      <w:proofErr w:type="spellStart"/>
      <w:r w:rsidRPr="00F132DA">
        <w:rPr>
          <w:rFonts w:asciiTheme="minorHAnsi" w:hAnsiTheme="minorHAnsi" w:cstheme="minorHAnsi"/>
          <w:i/>
          <w:color w:val="auto"/>
          <w:sz w:val="18"/>
          <w:szCs w:val="18"/>
        </w:rPr>
        <w:t>lett</w:t>
      </w:r>
      <w:proofErr w:type="spellEnd"/>
      <w:r w:rsidRPr="00F132DA">
        <w:rPr>
          <w:rFonts w:asciiTheme="minorHAnsi" w:hAnsiTheme="minorHAnsi" w:cstheme="minorHAnsi"/>
          <w:i/>
          <w:color w:val="auto"/>
          <w:sz w:val="18"/>
          <w:szCs w:val="18"/>
        </w:rPr>
        <w:t>. c-bis</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shd w:val="clear" w:color="auto" w:fill="F5FDFE"/>
        </w:rPr>
        <w:t xml:space="preserve"> </w:t>
      </w:r>
    </w:p>
    <w:tbl>
      <w:tblPr>
        <w:tblStyle w:val="Grigliatabella"/>
        <w:tblW w:w="9923" w:type="dxa"/>
        <w:tblInd w:w="108" w:type="dxa"/>
        <w:tblLayout w:type="fixed"/>
        <w:tblLook w:val="04A0" w:firstRow="1" w:lastRow="0" w:firstColumn="1" w:lastColumn="0" w:noHBand="0" w:noVBand="1"/>
      </w:tblPr>
      <w:tblGrid>
        <w:gridCol w:w="5624"/>
        <w:gridCol w:w="2198"/>
        <w:gridCol w:w="2101"/>
      </w:tblGrid>
      <w:tr w:rsidR="00004235" w:rsidRPr="00F132DA" w14:paraId="5B780BEF" w14:textId="77777777" w:rsidTr="00794106">
        <w:trPr>
          <w:cantSplit/>
          <w:trHeight w:val="397"/>
        </w:trPr>
        <w:tc>
          <w:tcPr>
            <w:tcW w:w="5624" w:type="dxa"/>
            <w:shd w:val="clear" w:color="auto" w:fill="F2F2F2" w:themeFill="background1" w:themeFillShade="F2"/>
            <w:vAlign w:val="center"/>
          </w:tcPr>
          <w:p w14:paraId="6F271869" w14:textId="01B7F841"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5, </w:t>
            </w:r>
            <w:proofErr w:type="spellStart"/>
            <w:r w:rsidRPr="00F132DA">
              <w:rPr>
                <w:rFonts w:asciiTheme="minorHAnsi" w:hAnsiTheme="minorHAnsi" w:cstheme="minorHAnsi"/>
                <w:b/>
                <w:color w:val="auto"/>
                <w:spacing w:val="-4"/>
                <w:sz w:val="18"/>
                <w:szCs w:val="18"/>
              </w:rPr>
              <w:t>lett</w:t>
            </w:r>
            <w:proofErr w:type="spellEnd"/>
            <w:r w:rsidRPr="00F132DA">
              <w:rPr>
                <w:rFonts w:asciiTheme="minorHAnsi" w:hAnsiTheme="minorHAnsi" w:cstheme="minorHAnsi"/>
                <w:b/>
                <w:color w:val="auto"/>
                <w:spacing w:val="-4"/>
                <w:sz w:val="18"/>
                <w:szCs w:val="18"/>
              </w:rPr>
              <w:t>. c-bis del Codice</w:t>
            </w:r>
            <w:r w:rsidRPr="00F132DA">
              <w:rPr>
                <w:rFonts w:asciiTheme="minorHAnsi" w:hAnsiTheme="minorHAnsi" w:cstheme="minorHAnsi"/>
                <w:color w:val="auto"/>
                <w:spacing w:val="-4"/>
                <w:sz w:val="18"/>
                <w:szCs w:val="18"/>
              </w:rPr>
              <w:t xml:space="preserve"> (</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aver tentato di influenzare indeb</w:t>
            </w:r>
            <w:r w:rsidRPr="00F132DA">
              <w:rPr>
                <w:rFonts w:asciiTheme="minorHAnsi" w:hAnsiTheme="minorHAnsi" w:cstheme="minorHAnsi"/>
                <w:color w:val="auto"/>
                <w:sz w:val="18"/>
                <w:szCs w:val="18"/>
              </w:rPr>
              <w:t>i</w:t>
            </w:r>
            <w:r w:rsidRPr="00F132DA">
              <w:rPr>
                <w:rFonts w:asciiTheme="minorHAnsi" w:hAnsiTheme="minorHAnsi" w:cstheme="minorHAnsi"/>
                <w:color w:val="auto"/>
                <w:sz w:val="18"/>
                <w:szCs w:val="18"/>
              </w:rPr>
              <w:t>tamente il processo decisionale della stazione appaltante o di ottenere informazioni riservate a fini di proprio vantaggio oppure non aver fornito, anche per negligenza, informazioni false o fuorvianti suscettibili di i</w:t>
            </w:r>
            <w:r w:rsidRPr="00F132DA">
              <w:rPr>
                <w:rFonts w:asciiTheme="minorHAnsi" w:hAnsiTheme="minorHAnsi" w:cstheme="minorHAnsi"/>
                <w:color w:val="auto"/>
                <w:sz w:val="18"/>
                <w:szCs w:val="18"/>
              </w:rPr>
              <w:t>n</w:t>
            </w:r>
            <w:r w:rsidRPr="00F132DA">
              <w:rPr>
                <w:rFonts w:asciiTheme="minorHAnsi" w:hAnsiTheme="minorHAnsi" w:cstheme="minorHAnsi"/>
                <w:color w:val="auto"/>
                <w:sz w:val="18"/>
                <w:szCs w:val="18"/>
              </w:rPr>
              <w:t>fluenzare le decisioni sull'esclusione, la selezione o l'aggiudicazione, ovv</w:t>
            </w:r>
            <w:r w:rsidRPr="00F132DA">
              <w:rPr>
                <w:rFonts w:asciiTheme="minorHAnsi" w:hAnsiTheme="minorHAnsi" w:cstheme="minorHAnsi"/>
                <w:color w:val="auto"/>
                <w:sz w:val="18"/>
                <w:szCs w:val="18"/>
              </w:rPr>
              <w:t>e</w:t>
            </w:r>
            <w:r w:rsidRPr="00F132DA">
              <w:rPr>
                <w:rFonts w:asciiTheme="minorHAnsi" w:hAnsiTheme="minorHAnsi" w:cstheme="minorHAnsi"/>
                <w:color w:val="auto"/>
                <w:sz w:val="18"/>
                <w:szCs w:val="18"/>
              </w:rPr>
              <w:t xml:space="preserve">ro non aver omesso le informazioni dovute ai fini del corretto svolgimento della procedura di selezione) </w:t>
            </w:r>
          </w:p>
        </w:tc>
        <w:tc>
          <w:tcPr>
            <w:tcW w:w="2198" w:type="dxa"/>
            <w:tcBorders>
              <w:bottom w:val="single" w:sz="4" w:space="0" w:color="auto"/>
            </w:tcBorders>
            <w:vAlign w:val="center"/>
          </w:tcPr>
          <w:p w14:paraId="49E06EA7"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bottom w:val="single" w:sz="4" w:space="0" w:color="auto"/>
            </w:tcBorders>
            <w:vAlign w:val="center"/>
          </w:tcPr>
          <w:p w14:paraId="4201D5E8"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D5C01E1"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276EA3D2"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fornire informazioni dettagliate, specificando nel dettaglio la sanzione ricevuta e la data in cui è stata comminata:</w:t>
            </w:r>
          </w:p>
        </w:tc>
        <w:tc>
          <w:tcPr>
            <w:tcW w:w="4299" w:type="dxa"/>
            <w:gridSpan w:val="2"/>
            <w:tcBorders>
              <w:top w:val="single" w:sz="4" w:space="0" w:color="auto"/>
              <w:bottom w:val="single" w:sz="4" w:space="0" w:color="auto"/>
            </w:tcBorders>
            <w:vAlign w:val="center"/>
          </w:tcPr>
          <w:p w14:paraId="5A8F7A84"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0C7B2DCE"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5DC0EC1A" w14:textId="77777777" w:rsidR="00004235" w:rsidRPr="00F132DA" w:rsidRDefault="00004235" w:rsidP="002E61A7">
            <w:pPr>
              <w:spacing w:before="60" w:after="60" w:line="276" w:lineRule="auto"/>
              <w:jc w:val="both"/>
              <w:rPr>
                <w:rFonts w:asciiTheme="minorHAnsi" w:hAnsiTheme="minorHAnsi" w:cstheme="minorHAnsi"/>
                <w:b/>
                <w:bCs/>
                <w:color w:val="auto"/>
                <w:sz w:val="16"/>
                <w:szCs w:val="16"/>
              </w:rPr>
            </w:pPr>
            <w:r w:rsidRPr="00F132DA">
              <w:rPr>
                <w:rFonts w:asciiTheme="minorHAnsi" w:hAnsiTheme="minorHAnsi" w:cstheme="minorHAnsi"/>
                <w:b/>
                <w:color w:val="auto"/>
                <w:sz w:val="16"/>
                <w:szCs w:val="16"/>
              </w:rPr>
              <w:t>In caso affermativo, ha adottato misure di autodisciplina?</w:t>
            </w:r>
          </w:p>
        </w:tc>
        <w:tc>
          <w:tcPr>
            <w:tcW w:w="2198" w:type="dxa"/>
            <w:tcBorders>
              <w:top w:val="single" w:sz="4" w:space="0" w:color="auto"/>
              <w:bottom w:val="dotted" w:sz="4" w:space="0" w:color="auto"/>
              <w:right w:val="nil"/>
            </w:tcBorders>
            <w:vAlign w:val="center"/>
          </w:tcPr>
          <w:p w14:paraId="4D2E99B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single" w:sz="4" w:space="0" w:color="auto"/>
              <w:left w:val="nil"/>
              <w:bottom w:val="dotted" w:sz="4" w:space="0" w:color="auto"/>
            </w:tcBorders>
            <w:vAlign w:val="center"/>
          </w:tcPr>
          <w:p w14:paraId="0FCB7CB0"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1AB9CFAE"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C98DE59" w14:textId="77777777" w:rsidR="00004235" w:rsidRPr="00F132DA" w:rsidRDefault="00004235" w:rsidP="002E61A7">
            <w:pPr>
              <w:spacing w:before="60" w:after="60" w:line="276" w:lineRule="auto"/>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indicare:</w:t>
            </w:r>
          </w:p>
        </w:tc>
        <w:tc>
          <w:tcPr>
            <w:tcW w:w="4299" w:type="dxa"/>
            <w:gridSpan w:val="2"/>
            <w:tcBorders>
              <w:top w:val="dotted" w:sz="4" w:space="0" w:color="auto"/>
              <w:bottom w:val="dotted" w:sz="4" w:space="0" w:color="auto"/>
            </w:tcBorders>
            <w:vAlign w:val="center"/>
          </w:tcPr>
          <w:p w14:paraId="3F96E41C"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0A4DA776"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56100F4" w14:textId="77777777" w:rsidR="00004235" w:rsidRPr="00F132DA" w:rsidRDefault="00004235" w:rsidP="002E61A7">
            <w:pPr>
              <w:spacing w:before="60" w:after="60" w:line="276" w:lineRule="auto"/>
              <w:ind w:left="254" w:hanging="254"/>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299" w:type="dxa"/>
            <w:gridSpan w:val="2"/>
            <w:tcBorders>
              <w:top w:val="dotted" w:sz="4" w:space="0" w:color="auto"/>
              <w:bottom w:val="dotted" w:sz="4" w:space="0" w:color="auto"/>
            </w:tcBorders>
            <w:vAlign w:val="center"/>
          </w:tcPr>
          <w:p w14:paraId="556E7A10"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7877397D"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01DFFB4" w14:textId="77777777" w:rsidR="00004235" w:rsidRPr="00F132DA" w:rsidRDefault="00004235" w:rsidP="002E61A7">
            <w:pPr>
              <w:spacing w:before="60" w:after="60" w:line="276" w:lineRule="auto"/>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198" w:type="dxa"/>
            <w:tcBorders>
              <w:top w:val="dotted" w:sz="4" w:space="0" w:color="auto"/>
              <w:bottom w:val="dotted" w:sz="4" w:space="0" w:color="auto"/>
              <w:right w:val="nil"/>
            </w:tcBorders>
            <w:vAlign w:val="center"/>
          </w:tcPr>
          <w:p w14:paraId="79E7922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43DFB6DE"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C8E28C5"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10E55E42" w14:textId="77777777" w:rsidR="00004235" w:rsidRPr="00F132DA" w:rsidRDefault="00004235" w:rsidP="002E61A7">
            <w:pPr>
              <w:spacing w:before="60" w:after="60" w:line="276" w:lineRule="auto"/>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198" w:type="dxa"/>
            <w:tcBorders>
              <w:top w:val="dotted" w:sz="4" w:space="0" w:color="auto"/>
              <w:bottom w:val="dotted" w:sz="4" w:space="0" w:color="auto"/>
              <w:right w:val="nil"/>
            </w:tcBorders>
            <w:vAlign w:val="center"/>
          </w:tcPr>
          <w:p w14:paraId="4A5DC88B"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0AE349A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1E2BDF70"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04BEECE1"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w:t>
            </w:r>
            <w:r w:rsidRPr="00F132DA">
              <w:rPr>
                <w:rFonts w:asciiTheme="minorHAnsi" w:hAnsiTheme="minorHAnsi" w:cstheme="minorHAnsi"/>
                <w:color w:val="auto"/>
                <w:sz w:val="18"/>
                <w:szCs w:val="18"/>
              </w:rPr>
              <w:t>a</w:t>
            </w:r>
            <w:r w:rsidRPr="00F132DA">
              <w:rPr>
                <w:rFonts w:asciiTheme="minorHAnsi" w:hAnsiTheme="minorHAnsi" w:cstheme="minorHAnsi"/>
                <w:color w:val="auto"/>
                <w:sz w:val="18"/>
                <w:szCs w:val="18"/>
              </w:rPr>
              <w:t>nizzativo e relativi al personale idonei a prevenire ulteriori illeciti o reati?</w:t>
            </w:r>
          </w:p>
        </w:tc>
        <w:tc>
          <w:tcPr>
            <w:tcW w:w="2198" w:type="dxa"/>
            <w:tcBorders>
              <w:top w:val="dotted" w:sz="4" w:space="0" w:color="auto"/>
              <w:bottom w:val="dotted" w:sz="4" w:space="0" w:color="auto"/>
              <w:right w:val="nil"/>
            </w:tcBorders>
          </w:tcPr>
          <w:p w14:paraId="2B92290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tcPr>
          <w:p w14:paraId="213C378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706EECAD" w14:textId="77777777" w:rsidTr="00794106">
        <w:trPr>
          <w:cantSplit/>
          <w:trHeight w:val="397"/>
        </w:trPr>
        <w:tc>
          <w:tcPr>
            <w:tcW w:w="5624" w:type="dxa"/>
            <w:tcBorders>
              <w:top w:val="dotted" w:sz="4" w:space="0" w:color="auto"/>
            </w:tcBorders>
            <w:shd w:val="clear" w:color="auto" w:fill="F2F2F2" w:themeFill="background1" w:themeFillShade="F2"/>
            <w:vAlign w:val="center"/>
          </w:tcPr>
          <w:p w14:paraId="14277C8B" w14:textId="77777777" w:rsidR="00004235" w:rsidRPr="00F132DA" w:rsidRDefault="00004235" w:rsidP="002E61A7">
            <w:pPr>
              <w:spacing w:before="60" w:after="60" w:line="276" w:lineRule="auto"/>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dispon</w:t>
            </w:r>
            <w:r w:rsidRPr="00F132DA">
              <w:rPr>
                <w:rFonts w:asciiTheme="minorHAnsi" w:hAnsiTheme="minorHAnsi" w:cstheme="minorHAnsi"/>
                <w:color w:val="auto"/>
                <w:sz w:val="18"/>
                <w:szCs w:val="18"/>
              </w:rPr>
              <w:t>i</w:t>
            </w:r>
            <w:r w:rsidRPr="00F132DA">
              <w:rPr>
                <w:rFonts w:asciiTheme="minorHAnsi" w:hAnsiTheme="minorHAnsi" w:cstheme="minorHAnsi"/>
                <w:color w:val="auto"/>
                <w:sz w:val="18"/>
                <w:szCs w:val="18"/>
              </w:rPr>
              <w:t>bile elettronicamente, indicare: (indirizzo web, autorità o organismo di emanazione, riferimento preciso della documentazione):</w:t>
            </w:r>
          </w:p>
        </w:tc>
        <w:tc>
          <w:tcPr>
            <w:tcW w:w="4299" w:type="dxa"/>
            <w:gridSpan w:val="2"/>
            <w:tcBorders>
              <w:top w:val="dotted" w:sz="4" w:space="0" w:color="auto"/>
            </w:tcBorders>
            <w:vAlign w:val="center"/>
          </w:tcPr>
          <w:p w14:paraId="49E1A475"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6DE37882" w14:textId="77777777" w:rsidR="001677DC" w:rsidRDefault="001677DC" w:rsidP="001677DC">
      <w:pPr>
        <w:pStyle w:val="Corpodeltesto31"/>
        <w:spacing w:before="60" w:after="60" w:line="276" w:lineRule="auto"/>
        <w:ind w:left="363"/>
        <w:rPr>
          <w:rFonts w:asciiTheme="minorHAnsi" w:hAnsiTheme="minorHAnsi" w:cstheme="minorHAnsi"/>
          <w:color w:val="auto"/>
          <w:sz w:val="18"/>
          <w:szCs w:val="18"/>
        </w:rPr>
      </w:pPr>
    </w:p>
    <w:p w14:paraId="39E34109" w14:textId="0816CDD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i/>
          <w:color w:val="auto"/>
          <w:sz w:val="18"/>
          <w:szCs w:val="18"/>
        </w:rPr>
        <w:t xml:space="preserve">art. 80, comma 5, </w:t>
      </w:r>
      <w:proofErr w:type="spellStart"/>
      <w:r w:rsidRPr="00F132DA">
        <w:rPr>
          <w:rFonts w:asciiTheme="minorHAnsi" w:hAnsiTheme="minorHAnsi" w:cstheme="minorHAnsi"/>
          <w:i/>
          <w:color w:val="auto"/>
          <w:sz w:val="18"/>
          <w:szCs w:val="18"/>
        </w:rPr>
        <w:t>lett</w:t>
      </w:r>
      <w:proofErr w:type="spellEnd"/>
      <w:r w:rsidRPr="00F132DA">
        <w:rPr>
          <w:rFonts w:asciiTheme="minorHAnsi" w:hAnsiTheme="minorHAnsi" w:cstheme="minorHAnsi"/>
          <w:i/>
          <w:color w:val="auto"/>
          <w:sz w:val="18"/>
          <w:szCs w:val="18"/>
        </w:rPr>
        <w:t>. c-ter</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 xml:space="preserve">) </w:t>
      </w:r>
    </w:p>
    <w:tbl>
      <w:tblPr>
        <w:tblStyle w:val="Grigliatabella"/>
        <w:tblW w:w="9923" w:type="dxa"/>
        <w:tblInd w:w="108" w:type="dxa"/>
        <w:tblLayout w:type="fixed"/>
        <w:tblLook w:val="04A0" w:firstRow="1" w:lastRow="0" w:firstColumn="1" w:lastColumn="0" w:noHBand="0" w:noVBand="1"/>
      </w:tblPr>
      <w:tblGrid>
        <w:gridCol w:w="5557"/>
        <w:gridCol w:w="2268"/>
        <w:gridCol w:w="2098"/>
      </w:tblGrid>
      <w:tr w:rsidR="00004235" w:rsidRPr="00F132DA" w14:paraId="448AE601" w14:textId="77777777" w:rsidTr="00794106">
        <w:trPr>
          <w:trHeight w:val="397"/>
        </w:trPr>
        <w:tc>
          <w:tcPr>
            <w:tcW w:w="5557" w:type="dxa"/>
            <w:shd w:val="clear" w:color="auto" w:fill="F2F2F2" w:themeFill="background1" w:themeFillShade="F2"/>
            <w:vAlign w:val="center"/>
          </w:tcPr>
          <w:p w14:paraId="40933DBF" w14:textId="537A74F6"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5, </w:t>
            </w:r>
            <w:proofErr w:type="spellStart"/>
            <w:r w:rsidRPr="00F132DA">
              <w:rPr>
                <w:rFonts w:asciiTheme="minorHAnsi" w:hAnsiTheme="minorHAnsi" w:cstheme="minorHAnsi"/>
                <w:b/>
                <w:color w:val="auto"/>
                <w:spacing w:val="-4"/>
                <w:sz w:val="18"/>
                <w:szCs w:val="18"/>
              </w:rPr>
              <w:t>lett</w:t>
            </w:r>
            <w:proofErr w:type="spellEnd"/>
            <w:r w:rsidRPr="00F132DA">
              <w:rPr>
                <w:rFonts w:asciiTheme="minorHAnsi" w:hAnsiTheme="minorHAnsi" w:cstheme="minorHAnsi"/>
                <w:b/>
                <w:color w:val="auto"/>
                <w:spacing w:val="-4"/>
                <w:sz w:val="18"/>
                <w:szCs w:val="18"/>
              </w:rPr>
              <w:t xml:space="preserve">. c-ter del Codice </w:t>
            </w:r>
            <w:r w:rsidRPr="00F132DA">
              <w:rPr>
                <w:rFonts w:asciiTheme="minorHAnsi" w:hAnsiTheme="minorHAnsi" w:cstheme="minorHAnsi"/>
                <w:color w:val="auto"/>
                <w:spacing w:val="-4"/>
                <w:sz w:val="18"/>
                <w:szCs w:val="18"/>
              </w:rPr>
              <w:t>(</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aver dimostrato significative o pe</w:t>
            </w:r>
            <w:r w:rsidRPr="00F132DA">
              <w:rPr>
                <w:rFonts w:asciiTheme="minorHAnsi" w:hAnsiTheme="minorHAnsi" w:cstheme="minorHAnsi"/>
                <w:color w:val="auto"/>
                <w:sz w:val="18"/>
                <w:szCs w:val="18"/>
              </w:rPr>
              <w:t>r</w:t>
            </w:r>
            <w:r w:rsidRPr="00F132DA">
              <w:rPr>
                <w:rFonts w:asciiTheme="minorHAnsi" w:hAnsiTheme="minorHAnsi" w:cstheme="minorHAnsi"/>
                <w:color w:val="auto"/>
                <w:sz w:val="18"/>
                <w:szCs w:val="18"/>
              </w:rPr>
              <w:t>sistenti carenze nell'esecuzione di un precedente contratto di appalto o di concessione che ne hanno causato la risoluzione per inadempimento ovvero la condanna al risarcimento del danno o altre sanzioni compar</w:t>
            </w:r>
            <w:r w:rsidRPr="00F132DA">
              <w:rPr>
                <w:rFonts w:asciiTheme="minorHAnsi" w:hAnsiTheme="minorHAnsi" w:cstheme="minorHAnsi"/>
                <w:color w:val="auto"/>
                <w:sz w:val="18"/>
                <w:szCs w:val="18"/>
              </w:rPr>
              <w:t>a</w:t>
            </w:r>
            <w:r w:rsidRPr="00F132DA">
              <w:rPr>
                <w:rFonts w:asciiTheme="minorHAnsi" w:hAnsiTheme="minorHAnsi" w:cstheme="minorHAnsi"/>
                <w:color w:val="auto"/>
                <w:sz w:val="18"/>
                <w:szCs w:val="18"/>
              </w:rPr>
              <w:t>bili)</w:t>
            </w:r>
          </w:p>
        </w:tc>
        <w:tc>
          <w:tcPr>
            <w:tcW w:w="2268" w:type="dxa"/>
            <w:vAlign w:val="center"/>
          </w:tcPr>
          <w:p w14:paraId="6BB49A48"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vAlign w:val="center"/>
          </w:tcPr>
          <w:p w14:paraId="0A8FAA7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3DCD089E"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1FA6813E"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fornire informazioni dettagliate, specificando nel dettaglio la sanzione ricevuta e la data in cui è stata comminata:</w:t>
            </w:r>
          </w:p>
        </w:tc>
        <w:tc>
          <w:tcPr>
            <w:tcW w:w="4366" w:type="dxa"/>
            <w:gridSpan w:val="2"/>
            <w:tcBorders>
              <w:top w:val="dotted" w:sz="4" w:space="0" w:color="auto"/>
              <w:bottom w:val="dotted" w:sz="4" w:space="0" w:color="auto"/>
            </w:tcBorders>
            <w:vAlign w:val="center"/>
          </w:tcPr>
          <w:p w14:paraId="51B8E8EF"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3AA51058"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7DD06F89" w14:textId="77777777" w:rsidR="00004235" w:rsidRPr="00F132DA" w:rsidRDefault="00004235" w:rsidP="002E61A7">
            <w:pPr>
              <w:spacing w:before="60" w:after="60" w:line="276" w:lineRule="auto"/>
              <w:jc w:val="both"/>
              <w:rPr>
                <w:rFonts w:asciiTheme="minorHAnsi" w:hAnsiTheme="minorHAnsi" w:cstheme="minorHAnsi"/>
                <w:b/>
                <w:bCs/>
                <w:color w:val="auto"/>
                <w:sz w:val="16"/>
                <w:szCs w:val="16"/>
              </w:rPr>
            </w:pPr>
            <w:r w:rsidRPr="00F132DA">
              <w:rPr>
                <w:rFonts w:asciiTheme="minorHAnsi" w:hAnsiTheme="minorHAnsi" w:cstheme="minorHAnsi"/>
                <w:b/>
                <w:color w:val="auto"/>
                <w:sz w:val="16"/>
                <w:szCs w:val="16"/>
              </w:rPr>
              <w:t>In caso affermativo, ha adottato misure di autodisciplina?</w:t>
            </w:r>
          </w:p>
        </w:tc>
        <w:tc>
          <w:tcPr>
            <w:tcW w:w="2268" w:type="dxa"/>
            <w:tcBorders>
              <w:top w:val="dotted" w:sz="4" w:space="0" w:color="auto"/>
              <w:bottom w:val="dotted" w:sz="4" w:space="0" w:color="auto"/>
              <w:right w:val="nil"/>
            </w:tcBorders>
            <w:vAlign w:val="center"/>
          </w:tcPr>
          <w:p w14:paraId="4053C85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938947B"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FD5248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6970DBC1" w14:textId="77777777" w:rsidR="00004235" w:rsidRPr="00F132DA" w:rsidRDefault="00004235" w:rsidP="002E61A7">
            <w:pPr>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indicare:</w:t>
            </w:r>
          </w:p>
        </w:tc>
        <w:tc>
          <w:tcPr>
            <w:tcW w:w="4366" w:type="dxa"/>
            <w:gridSpan w:val="2"/>
            <w:tcBorders>
              <w:top w:val="dotted" w:sz="4" w:space="0" w:color="auto"/>
              <w:bottom w:val="dotted" w:sz="4" w:space="0" w:color="auto"/>
            </w:tcBorders>
            <w:vAlign w:val="center"/>
          </w:tcPr>
          <w:p w14:paraId="29AB6883"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4EDE6935"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EE859EB"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1) L’operatore economico:</w:t>
            </w:r>
          </w:p>
        </w:tc>
        <w:tc>
          <w:tcPr>
            <w:tcW w:w="4366" w:type="dxa"/>
            <w:gridSpan w:val="2"/>
            <w:tcBorders>
              <w:top w:val="dotted" w:sz="4" w:space="0" w:color="auto"/>
              <w:bottom w:val="dotted" w:sz="4" w:space="0" w:color="auto"/>
            </w:tcBorders>
            <w:vAlign w:val="center"/>
          </w:tcPr>
          <w:p w14:paraId="52CE4949"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1E035B1D"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4577017A"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w:t>
            </w:r>
            <w:r w:rsidRPr="00F132DA">
              <w:rPr>
                <w:rFonts w:asciiTheme="minorHAnsi" w:hAnsiTheme="minorHAnsi" w:cstheme="minorHAnsi"/>
                <w:color w:val="auto"/>
                <w:sz w:val="16"/>
                <w:szCs w:val="16"/>
              </w:rPr>
              <w:tab/>
              <w:t>ha risarcito interamente il danno?</w:t>
            </w:r>
          </w:p>
        </w:tc>
        <w:tc>
          <w:tcPr>
            <w:tcW w:w="2268" w:type="dxa"/>
            <w:tcBorders>
              <w:top w:val="dotted" w:sz="4" w:space="0" w:color="auto"/>
              <w:bottom w:val="dotted" w:sz="4" w:space="0" w:color="auto"/>
              <w:right w:val="nil"/>
            </w:tcBorders>
            <w:vAlign w:val="center"/>
          </w:tcPr>
          <w:p w14:paraId="01807C6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3930BE5A"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39A03A3"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01CB335E"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w:t>
            </w:r>
            <w:r w:rsidRPr="00F132DA">
              <w:rPr>
                <w:rFonts w:asciiTheme="minorHAnsi" w:hAnsiTheme="minorHAnsi" w:cstheme="minorHAnsi"/>
                <w:color w:val="auto"/>
                <w:sz w:val="16"/>
                <w:szCs w:val="16"/>
              </w:rPr>
              <w:tab/>
              <w:t>si è impegnato formalmente a risarcire il danno?</w:t>
            </w:r>
          </w:p>
        </w:tc>
        <w:tc>
          <w:tcPr>
            <w:tcW w:w="2268" w:type="dxa"/>
            <w:tcBorders>
              <w:top w:val="dotted" w:sz="4" w:space="0" w:color="auto"/>
              <w:bottom w:val="dotted" w:sz="4" w:space="0" w:color="auto"/>
              <w:right w:val="nil"/>
            </w:tcBorders>
            <w:vAlign w:val="center"/>
          </w:tcPr>
          <w:p w14:paraId="6B7E49BA"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6DF67B2"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6DD8F74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668A543C"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2)</w:t>
            </w:r>
            <w:r w:rsidRPr="00F132DA">
              <w:rPr>
                <w:rFonts w:asciiTheme="minorHAnsi" w:hAnsiTheme="minorHAnsi" w:cstheme="minorHAnsi"/>
                <w:color w:val="auto"/>
                <w:sz w:val="16"/>
                <w:szCs w:val="16"/>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tcPr>
          <w:p w14:paraId="63CE81B3"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tcPr>
          <w:p w14:paraId="04528C3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5694361" w14:textId="77777777" w:rsidTr="00794106">
        <w:trPr>
          <w:trHeight w:val="397"/>
        </w:trPr>
        <w:tc>
          <w:tcPr>
            <w:tcW w:w="5557" w:type="dxa"/>
            <w:tcBorders>
              <w:top w:val="dotted" w:sz="4" w:space="0" w:color="auto"/>
            </w:tcBorders>
            <w:shd w:val="clear" w:color="auto" w:fill="F2F2F2" w:themeFill="background1" w:themeFillShade="F2"/>
            <w:vAlign w:val="center"/>
          </w:tcPr>
          <w:p w14:paraId="379484CA" w14:textId="77777777" w:rsidR="00004235" w:rsidRPr="00F132DA" w:rsidRDefault="00004235" w:rsidP="002E61A7">
            <w:pPr>
              <w:spacing w:before="60" w:after="60" w:line="276" w:lineRule="auto"/>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In caso affermativo elencare la documentazione pertinente e, se disponibile ele</w:t>
            </w:r>
            <w:r w:rsidRPr="00F132DA">
              <w:rPr>
                <w:rFonts w:asciiTheme="minorHAnsi" w:hAnsiTheme="minorHAnsi" w:cstheme="minorHAnsi"/>
                <w:color w:val="auto"/>
                <w:sz w:val="16"/>
                <w:szCs w:val="16"/>
              </w:rPr>
              <w:t>t</w:t>
            </w:r>
            <w:r w:rsidRPr="00F132DA">
              <w:rPr>
                <w:rFonts w:asciiTheme="minorHAnsi" w:hAnsiTheme="minorHAnsi" w:cstheme="minorHAnsi"/>
                <w:color w:val="auto"/>
                <w:sz w:val="16"/>
                <w:szCs w:val="16"/>
              </w:rPr>
              <w:t>tronicamente, indicare: (indirizzo web, autorità o organismo di emanazione, rif</w:t>
            </w:r>
            <w:r w:rsidRPr="00F132DA">
              <w:rPr>
                <w:rFonts w:asciiTheme="minorHAnsi" w:hAnsiTheme="minorHAnsi" w:cstheme="minorHAnsi"/>
                <w:color w:val="auto"/>
                <w:sz w:val="16"/>
                <w:szCs w:val="16"/>
              </w:rPr>
              <w:t>e</w:t>
            </w:r>
            <w:r w:rsidRPr="00F132DA">
              <w:rPr>
                <w:rFonts w:asciiTheme="minorHAnsi" w:hAnsiTheme="minorHAnsi" w:cstheme="minorHAnsi"/>
                <w:color w:val="auto"/>
                <w:sz w:val="16"/>
                <w:szCs w:val="16"/>
              </w:rPr>
              <w:t>rimento preciso della documentazione):</w:t>
            </w:r>
          </w:p>
        </w:tc>
        <w:tc>
          <w:tcPr>
            <w:tcW w:w="4366" w:type="dxa"/>
            <w:gridSpan w:val="2"/>
            <w:tcBorders>
              <w:top w:val="dotted" w:sz="4" w:space="0" w:color="auto"/>
            </w:tcBorders>
            <w:vAlign w:val="center"/>
          </w:tcPr>
          <w:p w14:paraId="57B71339"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17C023B7" w14:textId="77777777" w:rsidR="00004235" w:rsidRDefault="00004235" w:rsidP="002E61A7">
      <w:pPr>
        <w:tabs>
          <w:tab w:val="left" w:pos="284"/>
        </w:tabs>
        <w:spacing w:before="60" w:after="60" w:line="276" w:lineRule="auto"/>
        <w:ind w:left="644" w:hanging="644"/>
        <w:rPr>
          <w:rFonts w:asciiTheme="minorHAnsi" w:hAnsiTheme="minorHAnsi" w:cstheme="minorHAnsi"/>
          <w:color w:val="auto"/>
          <w:sz w:val="18"/>
          <w:szCs w:val="18"/>
        </w:rPr>
      </w:pPr>
    </w:p>
    <w:p w14:paraId="7C244263" w14:textId="77777777" w:rsidR="00926A48" w:rsidRPr="00F132DA" w:rsidRDefault="00926A48" w:rsidP="002E61A7">
      <w:pPr>
        <w:tabs>
          <w:tab w:val="left" w:pos="284"/>
        </w:tabs>
        <w:spacing w:before="60" w:after="60" w:line="276" w:lineRule="auto"/>
        <w:ind w:left="644" w:hanging="644"/>
        <w:rPr>
          <w:rFonts w:asciiTheme="minorHAnsi" w:hAnsiTheme="minorHAnsi" w:cstheme="minorHAnsi"/>
          <w:color w:val="auto"/>
          <w:sz w:val="18"/>
          <w:szCs w:val="18"/>
        </w:rPr>
      </w:pPr>
    </w:p>
    <w:p w14:paraId="4126EF3C" w14:textId="7777777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i/>
          <w:color w:val="auto"/>
          <w:sz w:val="18"/>
          <w:szCs w:val="18"/>
        </w:rPr>
        <w:t xml:space="preserve">art. 80, comma 5, </w:t>
      </w:r>
      <w:proofErr w:type="spellStart"/>
      <w:r w:rsidRPr="00F132DA">
        <w:rPr>
          <w:rFonts w:asciiTheme="minorHAnsi" w:hAnsiTheme="minorHAnsi" w:cstheme="minorHAnsi"/>
          <w:i/>
          <w:color w:val="auto"/>
          <w:sz w:val="18"/>
          <w:szCs w:val="18"/>
        </w:rPr>
        <w:t>lett</w:t>
      </w:r>
      <w:proofErr w:type="spellEnd"/>
      <w:r w:rsidRPr="00F132DA">
        <w:rPr>
          <w:rFonts w:asciiTheme="minorHAnsi" w:hAnsiTheme="minorHAnsi" w:cstheme="minorHAnsi"/>
          <w:i/>
          <w:color w:val="auto"/>
          <w:sz w:val="18"/>
          <w:szCs w:val="18"/>
        </w:rPr>
        <w:t>. c-quater</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 xml:space="preserve">) </w:t>
      </w:r>
    </w:p>
    <w:tbl>
      <w:tblPr>
        <w:tblStyle w:val="Grigliatabella"/>
        <w:tblW w:w="9923" w:type="dxa"/>
        <w:tblInd w:w="108" w:type="dxa"/>
        <w:tblLayout w:type="fixed"/>
        <w:tblLook w:val="04A0" w:firstRow="1" w:lastRow="0" w:firstColumn="1" w:lastColumn="0" w:noHBand="0" w:noVBand="1"/>
      </w:tblPr>
      <w:tblGrid>
        <w:gridCol w:w="5557"/>
        <w:gridCol w:w="2268"/>
        <w:gridCol w:w="2098"/>
      </w:tblGrid>
      <w:tr w:rsidR="00004235" w:rsidRPr="00F132DA" w14:paraId="251F8F83" w14:textId="77777777" w:rsidTr="00794106">
        <w:trPr>
          <w:trHeight w:val="397"/>
        </w:trPr>
        <w:tc>
          <w:tcPr>
            <w:tcW w:w="5557" w:type="dxa"/>
            <w:shd w:val="clear" w:color="auto" w:fill="F2F2F2" w:themeFill="background1" w:themeFillShade="F2"/>
            <w:vAlign w:val="center"/>
          </w:tcPr>
          <w:p w14:paraId="64EF38CF" w14:textId="3C3D58B4"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5, </w:t>
            </w:r>
            <w:proofErr w:type="spellStart"/>
            <w:r w:rsidRPr="00F132DA">
              <w:rPr>
                <w:rFonts w:asciiTheme="minorHAnsi" w:hAnsiTheme="minorHAnsi" w:cstheme="minorHAnsi"/>
                <w:b/>
                <w:color w:val="auto"/>
                <w:spacing w:val="-4"/>
                <w:sz w:val="18"/>
                <w:szCs w:val="18"/>
              </w:rPr>
              <w:t>lett</w:t>
            </w:r>
            <w:proofErr w:type="spellEnd"/>
            <w:r w:rsidRPr="00F132DA">
              <w:rPr>
                <w:rFonts w:asciiTheme="minorHAnsi" w:hAnsiTheme="minorHAnsi" w:cstheme="minorHAnsi"/>
                <w:b/>
                <w:color w:val="auto"/>
                <w:spacing w:val="-4"/>
                <w:sz w:val="18"/>
                <w:szCs w:val="18"/>
              </w:rPr>
              <w:t xml:space="preserve">. c-quater del Codice </w:t>
            </w:r>
            <w:r w:rsidRPr="00F132DA">
              <w:rPr>
                <w:rFonts w:asciiTheme="minorHAnsi" w:hAnsiTheme="minorHAnsi" w:cstheme="minorHAnsi"/>
                <w:color w:val="auto"/>
                <w:spacing w:val="-4"/>
                <w:sz w:val="18"/>
                <w:szCs w:val="18"/>
              </w:rPr>
              <w:t>(</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 xml:space="preserve">aver </w:t>
            </w:r>
            <w:r w:rsidRPr="00F132DA">
              <w:rPr>
                <w:rFonts w:asciiTheme="minorHAnsi" w:hAnsiTheme="minorHAnsi" w:cstheme="minorHAnsi"/>
                <w:color w:val="auto"/>
                <w:spacing w:val="-4"/>
                <w:sz w:val="18"/>
                <w:szCs w:val="18"/>
              </w:rPr>
              <w:t>commesso grave inade</w:t>
            </w:r>
            <w:r w:rsidRPr="00F132DA">
              <w:rPr>
                <w:rFonts w:asciiTheme="minorHAnsi" w:hAnsiTheme="minorHAnsi" w:cstheme="minorHAnsi"/>
                <w:color w:val="auto"/>
                <w:spacing w:val="-4"/>
                <w:sz w:val="18"/>
                <w:szCs w:val="18"/>
              </w:rPr>
              <w:t>m</w:t>
            </w:r>
            <w:r w:rsidRPr="00F132DA">
              <w:rPr>
                <w:rFonts w:asciiTheme="minorHAnsi" w:hAnsiTheme="minorHAnsi" w:cstheme="minorHAnsi"/>
                <w:color w:val="auto"/>
                <w:spacing w:val="-4"/>
                <w:sz w:val="18"/>
                <w:szCs w:val="18"/>
              </w:rPr>
              <w:t>pimento nei confronti di uno o più subappaltatori, riconosciuto o accertato con sentenza passata in giudicato)</w:t>
            </w:r>
          </w:p>
        </w:tc>
        <w:tc>
          <w:tcPr>
            <w:tcW w:w="2268" w:type="dxa"/>
            <w:vAlign w:val="center"/>
          </w:tcPr>
          <w:p w14:paraId="48635815"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vAlign w:val="center"/>
          </w:tcPr>
          <w:p w14:paraId="2636F346"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68968300"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46D14837"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4366" w:type="dxa"/>
            <w:gridSpan w:val="2"/>
            <w:tcBorders>
              <w:top w:val="dotted" w:sz="4" w:space="0" w:color="auto"/>
              <w:bottom w:val="dotted" w:sz="4" w:space="0" w:color="auto"/>
            </w:tcBorders>
            <w:vAlign w:val="center"/>
          </w:tcPr>
          <w:p w14:paraId="65CC4596"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13D24217"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712C8C56" w14:textId="77777777" w:rsidR="00004235" w:rsidRPr="00F132DA" w:rsidRDefault="00004235" w:rsidP="002E61A7">
            <w:pPr>
              <w:spacing w:before="60" w:after="60" w:line="276" w:lineRule="auto"/>
              <w:jc w:val="both"/>
              <w:rPr>
                <w:rFonts w:asciiTheme="minorHAnsi" w:hAnsiTheme="minorHAnsi" w:cstheme="minorHAnsi"/>
                <w:b/>
                <w:bCs/>
                <w:color w:val="auto"/>
                <w:sz w:val="18"/>
                <w:szCs w:val="18"/>
              </w:rPr>
            </w:pPr>
            <w:r w:rsidRPr="00F132DA">
              <w:rPr>
                <w:rFonts w:asciiTheme="minorHAnsi" w:hAnsiTheme="minorHAnsi" w:cstheme="minorHAnsi"/>
                <w:b/>
                <w:color w:val="auto"/>
                <w:sz w:val="18"/>
                <w:szCs w:val="18"/>
              </w:rPr>
              <w:t>In caso affermativo, ha adottato misure di autodisciplina?</w:t>
            </w:r>
          </w:p>
        </w:tc>
        <w:tc>
          <w:tcPr>
            <w:tcW w:w="2268" w:type="dxa"/>
            <w:tcBorders>
              <w:top w:val="dotted" w:sz="4" w:space="0" w:color="auto"/>
              <w:bottom w:val="dotted" w:sz="4" w:space="0" w:color="auto"/>
              <w:right w:val="nil"/>
            </w:tcBorders>
            <w:vAlign w:val="center"/>
          </w:tcPr>
          <w:p w14:paraId="5510AA50"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7B62AEA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1EC0D4C"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043E198B" w14:textId="77777777" w:rsidR="00004235" w:rsidRPr="00F132DA" w:rsidRDefault="00004235" w:rsidP="002E61A7">
            <w:pPr>
              <w:spacing w:before="60" w:after="60" w:line="276" w:lineRule="auto"/>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indicare:</w:t>
            </w:r>
          </w:p>
        </w:tc>
        <w:tc>
          <w:tcPr>
            <w:tcW w:w="4366" w:type="dxa"/>
            <w:gridSpan w:val="2"/>
            <w:tcBorders>
              <w:top w:val="dotted" w:sz="4" w:space="0" w:color="auto"/>
              <w:bottom w:val="dotted" w:sz="4" w:space="0" w:color="auto"/>
            </w:tcBorders>
            <w:vAlign w:val="center"/>
          </w:tcPr>
          <w:p w14:paraId="5D668AEA"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6077E50E"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7C6F1BB"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366" w:type="dxa"/>
            <w:gridSpan w:val="2"/>
            <w:tcBorders>
              <w:top w:val="dotted" w:sz="4" w:space="0" w:color="auto"/>
              <w:bottom w:val="dotted" w:sz="4" w:space="0" w:color="auto"/>
            </w:tcBorders>
            <w:vAlign w:val="center"/>
          </w:tcPr>
          <w:p w14:paraId="46345399"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0A223FC0"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729B2712"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268" w:type="dxa"/>
            <w:tcBorders>
              <w:top w:val="dotted" w:sz="4" w:space="0" w:color="auto"/>
              <w:bottom w:val="dotted" w:sz="4" w:space="0" w:color="auto"/>
              <w:right w:val="nil"/>
            </w:tcBorders>
            <w:vAlign w:val="center"/>
          </w:tcPr>
          <w:p w14:paraId="4536C756"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18A1A5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5CD2A19E"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5EF453AF"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268" w:type="dxa"/>
            <w:tcBorders>
              <w:top w:val="dotted" w:sz="4" w:space="0" w:color="auto"/>
              <w:bottom w:val="dotted" w:sz="4" w:space="0" w:color="auto"/>
              <w:right w:val="nil"/>
            </w:tcBorders>
            <w:vAlign w:val="center"/>
          </w:tcPr>
          <w:p w14:paraId="5E3B3D7C"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21B2A0E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0676A2E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78F07FD"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w:t>
            </w:r>
            <w:r w:rsidRPr="00F132DA">
              <w:rPr>
                <w:rFonts w:asciiTheme="minorHAnsi" w:hAnsiTheme="minorHAnsi" w:cstheme="minorHAnsi"/>
                <w:color w:val="auto"/>
                <w:sz w:val="18"/>
                <w:szCs w:val="18"/>
              </w:rPr>
              <w:t>a</w:t>
            </w:r>
            <w:r w:rsidRPr="00F132DA">
              <w:rPr>
                <w:rFonts w:asciiTheme="minorHAnsi" w:hAnsiTheme="minorHAnsi" w:cstheme="minorHAnsi"/>
                <w:color w:val="auto"/>
                <w:sz w:val="18"/>
                <w:szCs w:val="18"/>
              </w:rPr>
              <w:t>nizzativo e relativi al personale idonei a prevenire ulteriori illeciti o re</w:t>
            </w:r>
            <w:r w:rsidRPr="00F132DA">
              <w:rPr>
                <w:rFonts w:asciiTheme="minorHAnsi" w:hAnsiTheme="minorHAnsi" w:cstheme="minorHAnsi"/>
                <w:color w:val="auto"/>
                <w:sz w:val="18"/>
                <w:szCs w:val="18"/>
              </w:rPr>
              <w:t>a</w:t>
            </w:r>
            <w:r w:rsidRPr="00F132DA">
              <w:rPr>
                <w:rFonts w:asciiTheme="minorHAnsi" w:hAnsiTheme="minorHAnsi" w:cstheme="minorHAnsi"/>
                <w:color w:val="auto"/>
                <w:sz w:val="18"/>
                <w:szCs w:val="18"/>
              </w:rPr>
              <w:t>ti?</w:t>
            </w:r>
          </w:p>
        </w:tc>
        <w:tc>
          <w:tcPr>
            <w:tcW w:w="2268" w:type="dxa"/>
            <w:tcBorders>
              <w:top w:val="dotted" w:sz="4" w:space="0" w:color="auto"/>
              <w:bottom w:val="dotted" w:sz="4" w:space="0" w:color="auto"/>
              <w:right w:val="nil"/>
            </w:tcBorders>
          </w:tcPr>
          <w:p w14:paraId="6532235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tcPr>
          <w:p w14:paraId="4F83984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884F25">
              <w:rPr>
                <w:rFonts w:asciiTheme="minorHAnsi" w:hAnsiTheme="minorHAnsi" w:cstheme="minorHAnsi"/>
                <w:b/>
                <w:color w:val="auto"/>
                <w:sz w:val="18"/>
                <w:szCs w:val="18"/>
              </w:rPr>
            </w:r>
            <w:r w:rsidR="00884F25">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05FA89EE" w14:textId="77777777" w:rsidTr="00794106">
        <w:trPr>
          <w:trHeight w:val="397"/>
        </w:trPr>
        <w:tc>
          <w:tcPr>
            <w:tcW w:w="5557" w:type="dxa"/>
            <w:tcBorders>
              <w:top w:val="dotted" w:sz="4" w:space="0" w:color="auto"/>
            </w:tcBorders>
            <w:shd w:val="clear" w:color="auto" w:fill="F2F2F2" w:themeFill="background1" w:themeFillShade="F2"/>
            <w:vAlign w:val="center"/>
          </w:tcPr>
          <w:p w14:paraId="10555FF4" w14:textId="77777777" w:rsidR="00004235" w:rsidRPr="00F132DA" w:rsidRDefault="00004235" w:rsidP="002E61A7">
            <w:pPr>
              <w:spacing w:before="60" w:after="60" w:line="276" w:lineRule="auto"/>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w:t>
            </w:r>
            <w:r w:rsidRPr="00F132DA">
              <w:rPr>
                <w:rFonts w:asciiTheme="minorHAnsi" w:hAnsiTheme="minorHAnsi" w:cstheme="minorHAnsi"/>
                <w:color w:val="auto"/>
                <w:sz w:val="18"/>
                <w:szCs w:val="18"/>
              </w:rPr>
              <w:t>o</w:t>
            </w:r>
            <w:r w:rsidRPr="00F132DA">
              <w:rPr>
                <w:rFonts w:asciiTheme="minorHAnsi" w:hAnsiTheme="minorHAnsi" w:cstheme="minorHAnsi"/>
                <w:color w:val="auto"/>
                <w:sz w:val="18"/>
                <w:szCs w:val="18"/>
              </w:rPr>
              <w:t>nibile elettronicamente, indicare: (indirizzo web, autorità o organismo di emanazione, riferimento preciso della documentazione):</w:t>
            </w:r>
          </w:p>
        </w:tc>
        <w:tc>
          <w:tcPr>
            <w:tcW w:w="4366" w:type="dxa"/>
            <w:gridSpan w:val="2"/>
            <w:tcBorders>
              <w:top w:val="dotted" w:sz="4" w:space="0" w:color="auto"/>
            </w:tcBorders>
            <w:vAlign w:val="center"/>
          </w:tcPr>
          <w:p w14:paraId="364EBECD"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778A1F90" w14:textId="77777777" w:rsidR="00004235" w:rsidRPr="00F132DA" w:rsidRDefault="00004235" w:rsidP="002E61A7">
      <w:pPr>
        <w:tabs>
          <w:tab w:val="left" w:pos="284"/>
        </w:tabs>
        <w:spacing w:before="60" w:after="60" w:line="276" w:lineRule="auto"/>
        <w:ind w:left="644" w:hanging="644"/>
        <w:rPr>
          <w:rFonts w:asciiTheme="minorHAnsi" w:hAnsiTheme="minorHAnsi" w:cstheme="minorHAnsi"/>
          <w:color w:val="auto"/>
          <w:sz w:val="18"/>
          <w:szCs w:val="18"/>
        </w:rPr>
      </w:pPr>
    </w:p>
    <w:p w14:paraId="0BC48E4F" w14:textId="77777777" w:rsidR="00680A90" w:rsidRPr="00F132DA" w:rsidRDefault="00680A90" w:rsidP="002E61A7">
      <w:pPr>
        <w:pStyle w:val="Corpodeltesto31"/>
        <w:numPr>
          <w:ilvl w:val="0"/>
          <w:numId w:val="21"/>
        </w:numPr>
        <w:spacing w:before="60" w:after="60" w:line="276" w:lineRule="auto"/>
        <w:rPr>
          <w:rFonts w:asciiTheme="minorHAnsi" w:hAnsiTheme="minorHAnsi"/>
          <w:color w:val="auto"/>
          <w:sz w:val="18"/>
          <w:szCs w:val="18"/>
        </w:rPr>
      </w:pPr>
      <w:r w:rsidRPr="00F132DA">
        <w:rPr>
          <w:rFonts w:asciiTheme="minorHAnsi" w:hAnsiTheme="minorHAnsi"/>
          <w:color w:val="auto"/>
          <w:sz w:val="18"/>
          <w:szCs w:val="18"/>
          <w:u w:val="none"/>
        </w:rPr>
        <w:t xml:space="preserve"> (</w:t>
      </w:r>
      <w:r w:rsidRPr="00F132DA">
        <w:rPr>
          <w:rFonts w:asciiTheme="minorHAnsi" w:hAnsiTheme="minorHAnsi"/>
          <w:i/>
          <w:color w:val="auto"/>
          <w:sz w:val="18"/>
          <w:szCs w:val="18"/>
        </w:rPr>
        <w:t xml:space="preserve">art. 80, comma 5, </w:t>
      </w:r>
      <w:proofErr w:type="spellStart"/>
      <w:r w:rsidRPr="00F132DA">
        <w:rPr>
          <w:rFonts w:asciiTheme="minorHAnsi" w:hAnsiTheme="minorHAnsi"/>
          <w:i/>
          <w:color w:val="auto"/>
          <w:sz w:val="18"/>
          <w:szCs w:val="18"/>
        </w:rPr>
        <w:t>lett</w:t>
      </w:r>
      <w:proofErr w:type="spellEnd"/>
      <w:r w:rsidRPr="00F132DA">
        <w:rPr>
          <w:rFonts w:asciiTheme="minorHAnsi" w:hAnsiTheme="minorHAnsi"/>
          <w:i/>
          <w:color w:val="auto"/>
          <w:sz w:val="18"/>
          <w:szCs w:val="18"/>
        </w:rPr>
        <w:t>. f-bis</w:t>
      </w:r>
      <w:r w:rsidRPr="00F132DA">
        <w:rPr>
          <w:rFonts w:asciiTheme="minorHAnsi" w:hAnsiTheme="minorHAnsi"/>
          <w:color w:val="auto"/>
          <w:sz w:val="18"/>
          <w:szCs w:val="18"/>
        </w:rPr>
        <w:t xml:space="preserve"> </w:t>
      </w:r>
      <w:r w:rsidRPr="00F132DA">
        <w:rPr>
          <w:rFonts w:asciiTheme="minorHAnsi" w:hAnsiTheme="minorHAnsi"/>
          <w:i/>
          <w:color w:val="auto"/>
          <w:sz w:val="18"/>
          <w:szCs w:val="18"/>
        </w:rPr>
        <w:t>e f-ter</w:t>
      </w:r>
      <w:r w:rsidRPr="00F132DA">
        <w:rPr>
          <w:rFonts w:asciiTheme="minorHAnsi" w:hAnsiTheme="minorHAnsi"/>
          <w:color w:val="auto"/>
          <w:sz w:val="18"/>
          <w:szCs w:val="18"/>
        </w:rPr>
        <w:t xml:space="preserve"> </w:t>
      </w:r>
      <w:r w:rsidRPr="00F132DA">
        <w:rPr>
          <w:rFonts w:asciiTheme="minorHAnsi" w:hAnsiTheme="minorHAnsi"/>
          <w:i/>
          <w:color w:val="auto"/>
          <w:sz w:val="18"/>
          <w:szCs w:val="18"/>
        </w:rPr>
        <w:t>del Codice</w:t>
      </w:r>
      <w:r w:rsidRPr="00F132DA">
        <w:rPr>
          <w:rFonts w:asciiTheme="minorHAnsi" w:hAnsiTheme="minorHAnsi"/>
          <w:color w:val="auto"/>
          <w:sz w:val="18"/>
          <w:szCs w:val="18"/>
          <w:u w:val="none"/>
        </w:rPr>
        <w:t xml:space="preserve">) </w:t>
      </w:r>
    </w:p>
    <w:p w14:paraId="6629F2EB" w14:textId="77777777" w:rsidR="00680A90" w:rsidRPr="00F132DA" w:rsidRDefault="00FE10AD" w:rsidP="002E61A7">
      <w:pPr>
        <w:pStyle w:val="Paragrafoelenco10"/>
        <w:spacing w:before="60" w:after="60" w:line="276" w:lineRule="auto"/>
        <w:ind w:left="709" w:hanging="425"/>
        <w:jc w:val="both"/>
        <w:rPr>
          <w:rFonts w:asciiTheme="minorHAnsi" w:hAnsiTheme="minorHAnsi"/>
          <w:color w:val="auto"/>
          <w:sz w:val="18"/>
          <w:szCs w:val="18"/>
        </w:rPr>
      </w:pPr>
      <w:r w:rsidRPr="00F132DA">
        <w:rPr>
          <w:rFonts w:asciiTheme="minorHAnsi" w:hAnsiTheme="minorHAnsi"/>
          <w:b/>
          <w:color w:val="auto"/>
          <w:sz w:val="18"/>
          <w:szCs w:val="18"/>
        </w:rPr>
        <w:t>7</w:t>
      </w:r>
      <w:r w:rsidR="00680A90" w:rsidRPr="00F132DA">
        <w:rPr>
          <w:rFonts w:asciiTheme="minorHAnsi" w:hAnsiTheme="minorHAnsi"/>
          <w:b/>
          <w:color w:val="auto"/>
          <w:sz w:val="18"/>
          <w:szCs w:val="18"/>
        </w:rPr>
        <w:t>.a)</w:t>
      </w:r>
      <w:r w:rsidR="00680A90" w:rsidRPr="00F132DA">
        <w:rPr>
          <w:rFonts w:asciiTheme="minorHAnsi" w:hAnsiTheme="minorHAnsi"/>
          <w:color w:val="auto"/>
          <w:sz w:val="18"/>
          <w:szCs w:val="18"/>
        </w:rPr>
        <w:tab/>
        <w:t>di non presentare nella procedura di gara in corso e negli affidamenti di subappalti documentazione o dichiarazioni non ver</w:t>
      </w:r>
      <w:r w:rsidR="00680A90" w:rsidRPr="00F132DA">
        <w:rPr>
          <w:rFonts w:asciiTheme="minorHAnsi" w:hAnsiTheme="minorHAnsi"/>
          <w:color w:val="auto"/>
          <w:sz w:val="18"/>
          <w:szCs w:val="18"/>
        </w:rPr>
        <w:t>i</w:t>
      </w:r>
      <w:r w:rsidR="00680A90" w:rsidRPr="00F132DA">
        <w:rPr>
          <w:rFonts w:asciiTheme="minorHAnsi" w:hAnsiTheme="minorHAnsi"/>
          <w:color w:val="auto"/>
          <w:sz w:val="18"/>
          <w:szCs w:val="18"/>
        </w:rPr>
        <w:t xml:space="preserve">tiere </w:t>
      </w:r>
      <w:r w:rsidR="00680A90" w:rsidRPr="00F132DA">
        <w:rPr>
          <w:rFonts w:asciiTheme="minorHAnsi" w:hAnsiTheme="minorHAnsi"/>
          <w:i/>
          <w:color w:val="auto"/>
          <w:sz w:val="18"/>
          <w:szCs w:val="18"/>
        </w:rPr>
        <w:t>(</w:t>
      </w:r>
      <w:r w:rsidR="00680A90" w:rsidRPr="00F132DA">
        <w:rPr>
          <w:rFonts w:asciiTheme="minorHAnsi" w:hAnsiTheme="minorHAnsi"/>
          <w:i/>
          <w:color w:val="auto"/>
          <w:sz w:val="18"/>
          <w:szCs w:val="18"/>
          <w:u w:val="single"/>
        </w:rPr>
        <w:t xml:space="preserve">art. 80, comma 5, </w:t>
      </w:r>
      <w:proofErr w:type="spellStart"/>
      <w:r w:rsidR="00680A90" w:rsidRPr="00F132DA">
        <w:rPr>
          <w:rFonts w:asciiTheme="minorHAnsi" w:hAnsiTheme="minorHAnsi"/>
          <w:i/>
          <w:color w:val="auto"/>
          <w:sz w:val="18"/>
          <w:szCs w:val="18"/>
          <w:u w:val="single"/>
        </w:rPr>
        <w:t>lett</w:t>
      </w:r>
      <w:proofErr w:type="spellEnd"/>
      <w:r w:rsidR="00680A90" w:rsidRPr="00F132DA">
        <w:rPr>
          <w:rFonts w:asciiTheme="minorHAnsi" w:hAnsiTheme="minorHAnsi"/>
          <w:i/>
          <w:color w:val="auto"/>
          <w:sz w:val="18"/>
          <w:szCs w:val="18"/>
          <w:u w:val="single"/>
        </w:rPr>
        <w:t>. f-bis</w:t>
      </w:r>
      <w:r w:rsidR="00680A90" w:rsidRPr="00F132DA">
        <w:rPr>
          <w:rFonts w:asciiTheme="minorHAnsi" w:hAnsiTheme="minorHAnsi"/>
          <w:color w:val="auto"/>
          <w:sz w:val="18"/>
          <w:szCs w:val="18"/>
          <w:u w:val="single"/>
        </w:rPr>
        <w:t xml:space="preserve"> </w:t>
      </w:r>
      <w:r w:rsidR="00680A90" w:rsidRPr="00F132DA">
        <w:rPr>
          <w:rFonts w:asciiTheme="minorHAnsi" w:hAnsiTheme="minorHAnsi"/>
          <w:i/>
          <w:color w:val="auto"/>
          <w:sz w:val="18"/>
          <w:szCs w:val="18"/>
          <w:u w:val="single"/>
        </w:rPr>
        <w:t>del Codice</w:t>
      </w:r>
      <w:r w:rsidR="00680A90" w:rsidRPr="00F132DA">
        <w:rPr>
          <w:rFonts w:asciiTheme="minorHAnsi" w:hAnsiTheme="minorHAnsi"/>
          <w:i/>
          <w:color w:val="auto"/>
          <w:sz w:val="18"/>
          <w:szCs w:val="18"/>
        </w:rPr>
        <w:t>)</w:t>
      </w:r>
      <w:r w:rsidR="00680A90" w:rsidRPr="00F132DA">
        <w:rPr>
          <w:rFonts w:asciiTheme="minorHAnsi" w:hAnsiTheme="minorHAnsi"/>
          <w:color w:val="auto"/>
          <w:sz w:val="18"/>
          <w:szCs w:val="18"/>
        </w:rPr>
        <w:t>;</w:t>
      </w:r>
    </w:p>
    <w:p w14:paraId="5F5E821A" w14:textId="37FDDF69" w:rsidR="00680A90" w:rsidRPr="00F132DA" w:rsidRDefault="00FE10AD" w:rsidP="002E61A7">
      <w:pPr>
        <w:pStyle w:val="Paragrafoelenco10"/>
        <w:spacing w:before="60" w:after="60" w:line="276" w:lineRule="auto"/>
        <w:ind w:left="709" w:hanging="425"/>
        <w:jc w:val="both"/>
        <w:rPr>
          <w:rFonts w:asciiTheme="minorHAnsi" w:hAnsiTheme="minorHAnsi"/>
          <w:color w:val="auto"/>
          <w:sz w:val="18"/>
          <w:szCs w:val="18"/>
        </w:rPr>
      </w:pPr>
      <w:r w:rsidRPr="00F132DA">
        <w:rPr>
          <w:rFonts w:asciiTheme="minorHAnsi" w:hAnsiTheme="minorHAnsi"/>
          <w:b/>
          <w:color w:val="auto"/>
          <w:sz w:val="18"/>
          <w:szCs w:val="18"/>
        </w:rPr>
        <w:t>7</w:t>
      </w:r>
      <w:r w:rsidR="00680A90" w:rsidRPr="00F132DA">
        <w:rPr>
          <w:rFonts w:asciiTheme="minorHAnsi" w:hAnsiTheme="minorHAnsi"/>
          <w:b/>
          <w:color w:val="auto"/>
          <w:sz w:val="18"/>
          <w:szCs w:val="18"/>
        </w:rPr>
        <w:t>.b)</w:t>
      </w:r>
      <w:r w:rsidR="00680A90" w:rsidRPr="00F132DA">
        <w:rPr>
          <w:rFonts w:asciiTheme="minorHAnsi" w:hAnsiTheme="minorHAnsi"/>
          <w:color w:val="auto"/>
          <w:sz w:val="18"/>
          <w:szCs w:val="18"/>
        </w:rPr>
        <w:tab/>
        <w:t>L’operatore economico si trova in una delle seguenti situazioni</w:t>
      </w:r>
      <w:r w:rsidR="00BD6762" w:rsidRPr="00F132DA">
        <w:rPr>
          <w:rFonts w:asciiTheme="minorHAnsi" w:hAnsiTheme="minorHAnsi"/>
          <w:color w:val="auto"/>
          <w:sz w:val="18"/>
          <w:szCs w:val="18"/>
        </w:rPr>
        <w:t>?</w:t>
      </w:r>
    </w:p>
    <w:p w14:paraId="5E7B5369" w14:textId="77777777" w:rsidR="00C9072B" w:rsidRPr="00F132DA" w:rsidRDefault="00C9072B" w:rsidP="002E61A7">
      <w:pPr>
        <w:pStyle w:val="Paragrafoelenco10"/>
        <w:spacing w:before="60" w:after="60" w:line="276" w:lineRule="auto"/>
        <w:ind w:left="709" w:hanging="425"/>
        <w:jc w:val="both"/>
        <w:rPr>
          <w:rFonts w:asciiTheme="minorHAnsi" w:hAnsiTheme="minorHAnsi"/>
          <w:color w:val="auto"/>
          <w:sz w:val="18"/>
          <w:szCs w:val="18"/>
        </w:rPr>
      </w:pPr>
    </w:p>
    <w:tbl>
      <w:tblPr>
        <w:tblW w:w="9923" w:type="dxa"/>
        <w:tblInd w:w="113" w:type="dxa"/>
        <w:tblLayout w:type="fixed"/>
        <w:tblCellMar>
          <w:left w:w="113" w:type="dxa"/>
        </w:tblCellMar>
        <w:tblLook w:val="04A0" w:firstRow="1" w:lastRow="0" w:firstColumn="1" w:lastColumn="0" w:noHBand="0" w:noVBand="1"/>
      </w:tblPr>
      <w:tblGrid>
        <w:gridCol w:w="5650"/>
        <w:gridCol w:w="2147"/>
        <w:gridCol w:w="2126"/>
      </w:tblGrid>
      <w:tr w:rsidR="00BD6762" w:rsidRPr="00F132DA" w14:paraId="2744C89B" w14:textId="77777777" w:rsidTr="00794106">
        <w:trPr>
          <w:cantSplit/>
          <w:trHeight w:val="1355"/>
        </w:trPr>
        <w:tc>
          <w:tcPr>
            <w:tcW w:w="5650" w:type="dxa"/>
            <w:tcBorders>
              <w:top w:val="single" w:sz="4" w:space="0" w:color="00000A"/>
              <w:left w:val="single" w:sz="4" w:space="0" w:color="00000A"/>
              <w:bottom w:val="dotted" w:sz="4" w:space="0" w:color="00000A"/>
              <w:right w:val="nil"/>
            </w:tcBorders>
            <w:shd w:val="clear" w:color="auto" w:fill="F2F2F2"/>
            <w:hideMark/>
          </w:tcPr>
          <w:p w14:paraId="1198787D" w14:textId="6419E4E5" w:rsidR="00BD6762" w:rsidRPr="00F132DA" w:rsidRDefault="00BD6762" w:rsidP="00BD6762">
            <w:pPr>
              <w:spacing w:before="60" w:after="60" w:line="276" w:lineRule="auto"/>
              <w:ind w:left="139"/>
              <w:jc w:val="both"/>
              <w:rPr>
                <w:rFonts w:asciiTheme="minorHAnsi" w:hAnsiTheme="minorHAnsi"/>
                <w:kern w:val="2"/>
                <w:sz w:val="18"/>
                <w:szCs w:val="18"/>
                <w:lang w:eastAsia="en-US"/>
              </w:rPr>
            </w:pPr>
            <w:r w:rsidRPr="00F132DA">
              <w:rPr>
                <w:rFonts w:asciiTheme="minorHAnsi" w:hAnsiTheme="minorHAnsi"/>
                <w:color w:val="auto"/>
                <w:sz w:val="18"/>
                <w:szCs w:val="18"/>
                <w:lang w:eastAsia="en-US"/>
              </w:rPr>
              <w:t>È iscritto nel casellario informatico tenuto dall'Osservatorio dell'ANAC per aver presentato false dichiarazioni o falsa documentazione nelle procedure di gara e negli affidamenti di subappalti (</w:t>
            </w:r>
            <w:r w:rsidRPr="00F132DA">
              <w:rPr>
                <w:rFonts w:asciiTheme="minorHAnsi" w:hAnsiTheme="minorHAnsi"/>
                <w:i/>
                <w:color w:val="auto"/>
                <w:sz w:val="18"/>
                <w:szCs w:val="18"/>
                <w:lang w:eastAsia="en-US"/>
              </w:rPr>
              <w:t>art. 80, comma 5, lettera f-ter</w:t>
            </w:r>
            <w:r w:rsidRPr="00F132DA">
              <w:rPr>
                <w:rFonts w:asciiTheme="minorHAnsi" w:hAnsiTheme="minorHAnsi"/>
                <w:color w:val="auto"/>
                <w:sz w:val="18"/>
                <w:szCs w:val="18"/>
                <w:lang w:eastAsia="en-US"/>
              </w:rPr>
              <w:t>)</w:t>
            </w:r>
          </w:p>
        </w:tc>
        <w:bookmarkStart w:id="5" w:name="__Fieldmark__661_2283232"/>
        <w:bookmarkStart w:id="6" w:name="__Fieldmark__518_2058556643"/>
        <w:bookmarkStart w:id="7" w:name="__Fieldmark__42694_149139293"/>
        <w:bookmarkEnd w:id="5"/>
        <w:bookmarkEnd w:id="6"/>
        <w:bookmarkEnd w:id="7"/>
        <w:tc>
          <w:tcPr>
            <w:tcW w:w="2147" w:type="dxa"/>
            <w:tcBorders>
              <w:top w:val="single" w:sz="4" w:space="0" w:color="00000A"/>
              <w:left w:val="single" w:sz="4" w:space="0" w:color="00000A"/>
              <w:bottom w:val="dotted" w:sz="4" w:space="0" w:color="00000A"/>
              <w:right w:val="single" w:sz="4" w:space="0" w:color="00000A"/>
            </w:tcBorders>
            <w:shd w:val="clear" w:color="auto" w:fill="FFFFFF"/>
            <w:hideMark/>
          </w:tcPr>
          <w:p w14:paraId="21530949" w14:textId="77777777" w:rsidR="00BD6762" w:rsidRPr="00F132DA" w:rsidRDefault="00BD6762" w:rsidP="002E61A7">
            <w:pPr>
              <w:spacing w:before="60" w:after="60" w:line="276" w:lineRule="auto"/>
              <w:jc w:val="center"/>
              <w:rPr>
                <w:rFonts w:asciiTheme="minorHAnsi" w:hAnsiTheme="minorHAnsi"/>
                <w:b/>
                <w:color w:val="auto"/>
                <w:kern w:val="2"/>
                <w:sz w:val="18"/>
                <w:szCs w:val="18"/>
                <w:lang w:eastAsia="en-US"/>
              </w:rPr>
            </w:pPr>
            <w:r w:rsidRPr="00F132DA">
              <w:rPr>
                <w:rFonts w:asciiTheme="minorHAnsi" w:hAnsiTheme="minorHAnsi"/>
                <w:b/>
                <w:color w:val="auto"/>
                <w:sz w:val="18"/>
                <w:szCs w:val="18"/>
                <w:lang w:eastAsia="en-US"/>
              </w:rPr>
              <w:fldChar w:fldCharType="begin">
                <w:ffData>
                  <w:name w:val=""/>
                  <w:enabled/>
                  <w:calcOnExit w:val="0"/>
                  <w:checkBox>
                    <w:sizeAuto/>
                    <w:default w:val="0"/>
                  </w:checkBox>
                </w:ffData>
              </w:fldChar>
            </w:r>
            <w:r w:rsidRPr="00F132DA">
              <w:rPr>
                <w:rFonts w:asciiTheme="minorHAnsi" w:hAnsiTheme="minorHAnsi"/>
                <w:b/>
                <w:color w:val="auto"/>
                <w:sz w:val="18"/>
                <w:szCs w:val="18"/>
                <w:lang w:eastAsia="en-US"/>
              </w:rPr>
              <w:instrText xml:space="preserve"> FORMCHECKBOX </w:instrText>
            </w:r>
            <w:r w:rsidR="00884F25">
              <w:rPr>
                <w:rFonts w:asciiTheme="minorHAnsi" w:hAnsiTheme="minorHAnsi"/>
                <w:b/>
                <w:color w:val="auto"/>
                <w:sz w:val="18"/>
                <w:szCs w:val="18"/>
                <w:lang w:eastAsia="en-US"/>
              </w:rPr>
            </w:r>
            <w:r w:rsidR="00884F25">
              <w:rPr>
                <w:rFonts w:asciiTheme="minorHAnsi" w:hAnsiTheme="minorHAnsi"/>
                <w:b/>
                <w:color w:val="auto"/>
                <w:sz w:val="18"/>
                <w:szCs w:val="18"/>
                <w:lang w:eastAsia="en-US"/>
              </w:rPr>
              <w:fldChar w:fldCharType="separate"/>
            </w:r>
            <w:r w:rsidRPr="00F132DA">
              <w:rPr>
                <w:rFonts w:asciiTheme="minorHAnsi" w:hAnsiTheme="minorHAnsi"/>
                <w:b/>
                <w:color w:val="auto"/>
                <w:sz w:val="18"/>
                <w:szCs w:val="18"/>
                <w:lang w:eastAsia="en-US"/>
              </w:rPr>
              <w:fldChar w:fldCharType="end"/>
            </w:r>
            <w:r w:rsidRPr="00F132DA">
              <w:rPr>
                <w:rFonts w:asciiTheme="minorHAnsi" w:hAnsiTheme="minorHAnsi"/>
                <w:b/>
                <w:color w:val="auto"/>
                <w:sz w:val="18"/>
                <w:szCs w:val="18"/>
                <w:lang w:eastAsia="en-US"/>
              </w:rPr>
              <w:t xml:space="preserve"> SI</w:t>
            </w:r>
          </w:p>
        </w:tc>
        <w:tc>
          <w:tcPr>
            <w:tcW w:w="2126" w:type="dxa"/>
            <w:tcBorders>
              <w:top w:val="single" w:sz="4" w:space="0" w:color="00000A"/>
              <w:left w:val="single" w:sz="4" w:space="0" w:color="00000A"/>
              <w:bottom w:val="dotted" w:sz="4" w:space="0" w:color="00000A"/>
              <w:right w:val="single" w:sz="4" w:space="0" w:color="00000A"/>
            </w:tcBorders>
            <w:shd w:val="clear" w:color="auto" w:fill="FFFFFF"/>
            <w:hideMark/>
          </w:tcPr>
          <w:p w14:paraId="09980000" w14:textId="77777777" w:rsidR="00BD6762" w:rsidRPr="00F132DA" w:rsidRDefault="00BD6762" w:rsidP="002E61A7">
            <w:pPr>
              <w:spacing w:before="60" w:after="60" w:line="276" w:lineRule="auto"/>
              <w:jc w:val="center"/>
              <w:rPr>
                <w:rFonts w:asciiTheme="minorHAnsi" w:hAnsiTheme="minorHAnsi"/>
                <w:b/>
                <w:color w:val="auto"/>
                <w:kern w:val="2"/>
                <w:sz w:val="18"/>
                <w:szCs w:val="18"/>
                <w:lang w:eastAsia="en-US"/>
              </w:rPr>
            </w:pPr>
            <w:r w:rsidRPr="00F132DA">
              <w:rPr>
                <w:rFonts w:asciiTheme="minorHAnsi" w:hAnsiTheme="minorHAnsi"/>
                <w:b/>
                <w:color w:val="auto"/>
                <w:sz w:val="18"/>
                <w:szCs w:val="18"/>
                <w:lang w:eastAsia="en-US"/>
              </w:rPr>
              <w:fldChar w:fldCharType="begin">
                <w:ffData>
                  <w:name w:val="Controllo48"/>
                  <w:enabled/>
                  <w:calcOnExit w:val="0"/>
                  <w:checkBox>
                    <w:sizeAuto/>
                    <w:default w:val="0"/>
                  </w:checkBox>
                </w:ffData>
              </w:fldChar>
            </w:r>
            <w:r w:rsidRPr="00F132DA">
              <w:rPr>
                <w:rFonts w:asciiTheme="minorHAnsi" w:hAnsiTheme="minorHAnsi"/>
                <w:b/>
                <w:color w:val="auto"/>
                <w:sz w:val="18"/>
                <w:szCs w:val="18"/>
                <w:lang w:eastAsia="en-US"/>
              </w:rPr>
              <w:instrText xml:space="preserve"> FORMCHECKBOX </w:instrText>
            </w:r>
            <w:r w:rsidR="00884F25">
              <w:rPr>
                <w:rFonts w:asciiTheme="minorHAnsi" w:hAnsiTheme="minorHAnsi"/>
                <w:b/>
                <w:color w:val="auto"/>
                <w:sz w:val="18"/>
                <w:szCs w:val="18"/>
                <w:lang w:eastAsia="en-US"/>
              </w:rPr>
            </w:r>
            <w:r w:rsidR="00884F25">
              <w:rPr>
                <w:rFonts w:asciiTheme="minorHAnsi" w:hAnsiTheme="minorHAnsi"/>
                <w:b/>
                <w:color w:val="auto"/>
                <w:sz w:val="18"/>
                <w:szCs w:val="18"/>
                <w:lang w:eastAsia="en-US"/>
              </w:rPr>
              <w:fldChar w:fldCharType="separate"/>
            </w:r>
            <w:r w:rsidRPr="00F132DA">
              <w:rPr>
                <w:rFonts w:asciiTheme="minorHAnsi" w:hAnsiTheme="minorHAnsi"/>
                <w:b/>
                <w:color w:val="auto"/>
                <w:sz w:val="18"/>
                <w:szCs w:val="18"/>
                <w:lang w:eastAsia="en-US"/>
              </w:rPr>
              <w:fldChar w:fldCharType="end"/>
            </w:r>
            <w:r w:rsidRPr="00F132DA">
              <w:rPr>
                <w:rFonts w:asciiTheme="minorHAnsi" w:hAnsiTheme="minorHAnsi"/>
                <w:b/>
                <w:color w:val="auto"/>
                <w:sz w:val="18"/>
                <w:szCs w:val="18"/>
                <w:lang w:eastAsia="en-US"/>
              </w:rPr>
              <w:t xml:space="preserve"> NO</w:t>
            </w:r>
          </w:p>
        </w:tc>
      </w:tr>
      <w:tr w:rsidR="00680A90" w:rsidRPr="00F132DA" w14:paraId="5E995AB7" w14:textId="77777777" w:rsidTr="00794106">
        <w:trPr>
          <w:cantSplit/>
          <w:trHeight w:val="154"/>
        </w:trPr>
        <w:tc>
          <w:tcPr>
            <w:tcW w:w="5650" w:type="dxa"/>
            <w:tcBorders>
              <w:top w:val="dotted" w:sz="4" w:space="0" w:color="00000A"/>
              <w:left w:val="single" w:sz="4" w:space="0" w:color="00000A"/>
              <w:bottom w:val="single" w:sz="4" w:space="0" w:color="00000A"/>
              <w:right w:val="nil"/>
            </w:tcBorders>
            <w:shd w:val="clear" w:color="auto" w:fill="F2F2F2" w:themeFill="background1" w:themeFillShade="F2"/>
            <w:vAlign w:val="center"/>
            <w:hideMark/>
          </w:tcPr>
          <w:p w14:paraId="3D0E295B" w14:textId="03E2CB7D" w:rsidR="00680A90" w:rsidRPr="00F132DA" w:rsidRDefault="00BD6762" w:rsidP="002E61A7">
            <w:pPr>
              <w:spacing w:before="60" w:after="60" w:line="276" w:lineRule="auto"/>
              <w:rPr>
                <w:rFonts w:asciiTheme="minorHAnsi" w:hAnsiTheme="minorHAnsi"/>
                <w:kern w:val="2"/>
                <w:sz w:val="18"/>
                <w:szCs w:val="18"/>
                <w:lang w:eastAsia="en-US"/>
              </w:rPr>
            </w:pPr>
            <w:r w:rsidRPr="00F132DA">
              <w:rPr>
                <w:rFonts w:asciiTheme="minorHAnsi" w:hAnsiTheme="minorHAnsi"/>
                <w:color w:val="auto"/>
                <w:sz w:val="18"/>
                <w:szCs w:val="18"/>
                <w:lang w:eastAsia="en-US"/>
              </w:rPr>
              <w:t>Se la documentazione pertinente è disponibile elettronicamente, indicare: (indirizzo web, autorità o organismo di emanazione, riferimento preciso della documentazione):</w:t>
            </w:r>
          </w:p>
        </w:tc>
        <w:tc>
          <w:tcPr>
            <w:tcW w:w="4273" w:type="dxa"/>
            <w:gridSpan w:val="2"/>
            <w:tcBorders>
              <w:top w:val="dotted" w:sz="4" w:space="0" w:color="00000A"/>
              <w:left w:val="single" w:sz="4" w:space="0" w:color="00000A"/>
              <w:bottom w:val="single" w:sz="4" w:space="0" w:color="00000A"/>
              <w:right w:val="single" w:sz="4" w:space="0" w:color="00000A"/>
            </w:tcBorders>
            <w:shd w:val="clear" w:color="auto" w:fill="FFFFFF"/>
            <w:tcMar>
              <w:top w:w="0" w:type="dxa"/>
              <w:left w:w="93" w:type="dxa"/>
              <w:bottom w:w="0" w:type="dxa"/>
              <w:right w:w="108" w:type="dxa"/>
            </w:tcMar>
          </w:tcPr>
          <w:p w14:paraId="63556890" w14:textId="77777777" w:rsidR="00680A90" w:rsidRPr="00F132DA" w:rsidRDefault="00680A90" w:rsidP="002E61A7">
            <w:pPr>
              <w:snapToGrid w:val="0"/>
              <w:spacing w:before="60" w:after="60" w:line="276" w:lineRule="auto"/>
              <w:jc w:val="center"/>
              <w:rPr>
                <w:rFonts w:asciiTheme="minorHAnsi" w:hAnsiTheme="minorHAnsi"/>
                <w:kern w:val="2"/>
                <w:sz w:val="18"/>
                <w:szCs w:val="18"/>
                <w:lang w:eastAsia="en-US"/>
              </w:rPr>
            </w:pPr>
          </w:p>
        </w:tc>
      </w:tr>
    </w:tbl>
    <w:p w14:paraId="3C3A08BB" w14:textId="77777777" w:rsidR="00004235" w:rsidRPr="00F132DA" w:rsidRDefault="00004235" w:rsidP="002E61A7">
      <w:pPr>
        <w:pStyle w:val="Corpodeltesto31"/>
        <w:spacing w:before="60" w:after="60" w:line="276" w:lineRule="auto"/>
        <w:rPr>
          <w:rFonts w:asciiTheme="minorHAnsi" w:hAnsiTheme="minorHAnsi"/>
          <w:color w:val="auto"/>
          <w:sz w:val="18"/>
          <w:szCs w:val="18"/>
        </w:rPr>
      </w:pPr>
    </w:p>
    <w:p w14:paraId="39380089" w14:textId="42675D76" w:rsidR="006A4810" w:rsidRPr="001677DC" w:rsidRDefault="00C9072B" w:rsidP="006A4810">
      <w:pPr>
        <w:pStyle w:val="Corpodeltesto31"/>
        <w:numPr>
          <w:ilvl w:val="0"/>
          <w:numId w:val="21"/>
        </w:numPr>
        <w:spacing w:before="60" w:after="60" w:line="276" w:lineRule="auto"/>
        <w:ind w:hanging="357"/>
        <w:rPr>
          <w:rFonts w:asciiTheme="minorHAnsi" w:hAnsiTheme="minorHAnsi"/>
          <w:color w:val="auto"/>
          <w:sz w:val="18"/>
          <w:szCs w:val="18"/>
          <w:u w:val="none"/>
        </w:rPr>
      </w:pPr>
      <w:r w:rsidRPr="00F132DA">
        <w:rPr>
          <w:rFonts w:asciiTheme="minorHAnsi" w:hAnsiTheme="minorHAnsi" w:cstheme="minorHAnsi"/>
          <w:color w:val="auto"/>
          <w:sz w:val="18"/>
          <w:szCs w:val="18"/>
          <w:u w:val="none"/>
        </w:rPr>
        <w:t>di accettare il Protocollo di legalità approvato dalla Regione Veneto nel 2019 (Allegato alla documentazione di gara)</w:t>
      </w:r>
    </w:p>
    <w:p w14:paraId="12795F7F" w14:textId="77777777" w:rsidR="001677DC" w:rsidRPr="00F132DA" w:rsidRDefault="001677DC" w:rsidP="001677DC">
      <w:pPr>
        <w:pStyle w:val="Corpodeltesto31"/>
        <w:spacing w:before="60" w:after="60" w:line="276" w:lineRule="auto"/>
        <w:ind w:left="363"/>
        <w:rPr>
          <w:rFonts w:asciiTheme="minorHAnsi" w:hAnsiTheme="minorHAnsi"/>
          <w:color w:val="auto"/>
          <w:sz w:val="18"/>
          <w:szCs w:val="18"/>
          <w:u w:val="none"/>
        </w:rPr>
      </w:pPr>
    </w:p>
    <w:p w14:paraId="4BE8172B" w14:textId="1F2A60A5" w:rsidR="006E6F10" w:rsidRPr="00F132DA" w:rsidRDefault="006E6F10" w:rsidP="006B5A65">
      <w:pPr>
        <w:pStyle w:val="Corpodeltesto31"/>
        <w:numPr>
          <w:ilvl w:val="0"/>
          <w:numId w:val="21"/>
        </w:numPr>
        <w:spacing w:before="60" w:after="60" w:line="276" w:lineRule="auto"/>
        <w:rPr>
          <w:rFonts w:asciiTheme="minorHAnsi" w:hAnsiTheme="minorHAnsi"/>
          <w:b/>
          <w:bCs/>
          <w:iCs/>
          <w:color w:val="auto"/>
          <w:sz w:val="18"/>
          <w:szCs w:val="18"/>
          <w:u w:val="none"/>
        </w:rPr>
      </w:pPr>
      <w:r w:rsidRPr="00F132DA">
        <w:rPr>
          <w:rFonts w:asciiTheme="minorHAnsi" w:hAnsiTheme="minorHAnsi"/>
          <w:bCs/>
          <w:iCs/>
          <w:color w:val="auto"/>
          <w:sz w:val="18"/>
          <w:szCs w:val="18"/>
          <w:u w:val="none"/>
        </w:rPr>
        <w:t xml:space="preserve">di </w:t>
      </w:r>
      <w:r w:rsidRPr="00F132DA">
        <w:rPr>
          <w:rFonts w:asciiTheme="minorHAnsi" w:hAnsiTheme="minorHAnsi"/>
          <w:b/>
          <w:color w:val="auto"/>
          <w:sz w:val="18"/>
          <w:szCs w:val="18"/>
        </w:rPr>
        <w:t>[Per gli operatori economici non residenti e privi di stabile organizzazione in Italia]</w:t>
      </w:r>
    </w:p>
    <w:p w14:paraId="21CD9ED2" w14:textId="25212825" w:rsidR="006E6F10" w:rsidRDefault="006E6F10" w:rsidP="006B5A65">
      <w:pPr>
        <w:pStyle w:val="Corpodeltesto31"/>
        <w:spacing w:before="60" w:after="60" w:line="276" w:lineRule="auto"/>
        <w:ind w:left="363"/>
        <w:rPr>
          <w:rFonts w:asciiTheme="minorHAnsi" w:hAnsiTheme="minorHAnsi"/>
          <w:bCs/>
          <w:iCs/>
          <w:color w:val="auto"/>
          <w:sz w:val="18"/>
          <w:szCs w:val="18"/>
          <w:u w:val="none"/>
        </w:rPr>
      </w:pPr>
      <w:r w:rsidRPr="00F132DA">
        <w:rPr>
          <w:rFonts w:asciiTheme="minorHAnsi" w:hAnsiTheme="minorHAnsi"/>
          <w:bCs/>
          <w:iCs/>
          <w:color w:val="auto"/>
          <w:sz w:val="18"/>
          <w:szCs w:val="18"/>
          <w:u w:val="none"/>
        </w:rPr>
        <w:t xml:space="preserve">di impegnarsi ad uniformarsi, in caso di aggiudicazione, alla disciplina di cui agli articoli 17, comma 2, e 53, comma 3 del </w:t>
      </w:r>
      <w:proofErr w:type="spellStart"/>
      <w:r w:rsidRPr="00F132DA">
        <w:rPr>
          <w:rFonts w:asciiTheme="minorHAnsi" w:hAnsiTheme="minorHAnsi"/>
          <w:bCs/>
          <w:iCs/>
          <w:color w:val="auto"/>
          <w:sz w:val="18"/>
          <w:szCs w:val="18"/>
          <w:u w:val="none"/>
        </w:rPr>
        <w:t>d.p.r.</w:t>
      </w:r>
      <w:proofErr w:type="spellEnd"/>
      <w:r w:rsidRPr="00F132DA">
        <w:rPr>
          <w:rFonts w:asciiTheme="minorHAnsi" w:hAnsiTheme="minorHAnsi"/>
          <w:bCs/>
          <w:iCs/>
          <w:color w:val="auto"/>
          <w:sz w:val="18"/>
          <w:szCs w:val="18"/>
          <w:u w:val="none"/>
        </w:rPr>
        <w:t xml:space="preserve"> 633/1972 e a comunicare alla stazione appaltante la nomina del proprio rappresentant</w:t>
      </w:r>
      <w:r w:rsidR="001677DC">
        <w:rPr>
          <w:rFonts w:asciiTheme="minorHAnsi" w:hAnsiTheme="minorHAnsi"/>
          <w:bCs/>
          <w:iCs/>
          <w:color w:val="auto"/>
          <w:sz w:val="18"/>
          <w:szCs w:val="18"/>
          <w:u w:val="none"/>
        </w:rPr>
        <w:t>e fiscale, nelle forme di legge</w:t>
      </w:r>
    </w:p>
    <w:p w14:paraId="040DCF3D" w14:textId="35FC542D" w:rsidR="001677DC" w:rsidRDefault="001677DC" w:rsidP="001677DC">
      <w:pPr>
        <w:pStyle w:val="Corpodeltesto31"/>
        <w:spacing w:before="60" w:after="60" w:line="276" w:lineRule="auto"/>
        <w:rPr>
          <w:rFonts w:asciiTheme="minorHAnsi" w:hAnsiTheme="minorHAnsi"/>
          <w:bCs/>
          <w:iCs/>
          <w:color w:val="auto"/>
          <w:sz w:val="18"/>
          <w:szCs w:val="18"/>
          <w:u w:val="none"/>
        </w:rPr>
      </w:pPr>
    </w:p>
    <w:p w14:paraId="2C3602A3" w14:textId="77777777" w:rsidR="001677DC" w:rsidRPr="00F132DA" w:rsidRDefault="001677DC" w:rsidP="001677DC">
      <w:pPr>
        <w:pStyle w:val="Corpodeltesto31"/>
        <w:spacing w:before="60" w:after="60" w:line="276" w:lineRule="auto"/>
        <w:rPr>
          <w:rFonts w:asciiTheme="minorHAnsi" w:hAnsiTheme="minorHAnsi"/>
          <w:bCs/>
          <w:iCs/>
          <w:color w:val="auto"/>
          <w:sz w:val="18"/>
          <w:szCs w:val="18"/>
          <w:u w:val="none"/>
        </w:rPr>
      </w:pPr>
    </w:p>
    <w:p w14:paraId="1417B73A" w14:textId="224B8D54" w:rsidR="006E6F10" w:rsidRDefault="00C9072B" w:rsidP="006E6F10">
      <w:pPr>
        <w:pStyle w:val="Corpodeltesto31"/>
        <w:numPr>
          <w:ilvl w:val="0"/>
          <w:numId w:val="21"/>
        </w:numPr>
        <w:spacing w:before="60" w:after="60" w:line="276" w:lineRule="auto"/>
        <w:rPr>
          <w:rFonts w:asciiTheme="minorHAnsi" w:hAnsiTheme="minorHAnsi"/>
          <w:color w:val="auto"/>
          <w:sz w:val="18"/>
          <w:szCs w:val="18"/>
          <w:u w:val="none"/>
        </w:rPr>
      </w:pPr>
      <w:r w:rsidRPr="00F132DA">
        <w:rPr>
          <w:rFonts w:asciiTheme="minorHAnsi" w:hAnsiTheme="minorHAnsi"/>
          <w:bCs/>
          <w:iCs/>
          <w:color w:val="auto"/>
          <w:sz w:val="18"/>
          <w:szCs w:val="18"/>
          <w:u w:val="none"/>
        </w:rPr>
        <w:lastRenderedPageBreak/>
        <w:t xml:space="preserve">di </w:t>
      </w:r>
      <w:r w:rsidRPr="00F132DA">
        <w:rPr>
          <w:rFonts w:asciiTheme="minorHAnsi" w:hAnsiTheme="minorHAnsi"/>
          <w:color w:val="auto"/>
          <w:sz w:val="18"/>
          <w:szCs w:val="18"/>
          <w:u w:val="none"/>
        </w:rPr>
        <w:t>attestare di essere informato che i dati raccolti saranno trattati, anche con strumenti informatici, ai sensi del d.lgs. 30 giugno 2003 n. 196, del D.lgs. 10 agosto 2018, n. 101 e del Regolamento (CE) 27 aprile 2016, n. 2016/679/UE, esclusivamente nell’ambito della gara regolata del presente disciplinare di gara; L’attestazione di cui sopra consiste nell’espresso consenso dell’operatore ec</w:t>
      </w:r>
      <w:r w:rsidRPr="00F132DA">
        <w:rPr>
          <w:rFonts w:asciiTheme="minorHAnsi" w:hAnsiTheme="minorHAnsi"/>
          <w:color w:val="auto"/>
          <w:sz w:val="18"/>
          <w:szCs w:val="18"/>
          <w:u w:val="none"/>
        </w:rPr>
        <w:t>o</w:t>
      </w:r>
      <w:r w:rsidRPr="00F132DA">
        <w:rPr>
          <w:rFonts w:asciiTheme="minorHAnsi" w:hAnsiTheme="minorHAnsi"/>
          <w:color w:val="auto"/>
          <w:sz w:val="18"/>
          <w:szCs w:val="18"/>
          <w:u w:val="none"/>
        </w:rPr>
        <w:t>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w:t>
      </w:r>
      <w:r w:rsidRPr="00F132DA">
        <w:rPr>
          <w:rFonts w:asciiTheme="minorHAnsi" w:hAnsiTheme="minorHAnsi"/>
          <w:color w:val="auto"/>
          <w:sz w:val="18"/>
          <w:szCs w:val="18"/>
          <w:u w:val="none"/>
        </w:rPr>
        <w:t>o</w:t>
      </w:r>
      <w:r w:rsidRPr="00F132DA">
        <w:rPr>
          <w:rFonts w:asciiTheme="minorHAnsi" w:hAnsiTheme="minorHAnsi"/>
          <w:color w:val="auto"/>
          <w:sz w:val="18"/>
          <w:szCs w:val="18"/>
          <w:u w:val="none"/>
        </w:rPr>
        <w:t>pri dati ai fini dell’accesso agli atti, dovrà produrre, al momento della presentazione dell’offerta, una copia della documentazione già oscurata dei dati di cui non consente il trattamento;</w:t>
      </w:r>
    </w:p>
    <w:p w14:paraId="477999D8" w14:textId="77777777" w:rsidR="001677DC" w:rsidRPr="00F132DA" w:rsidRDefault="001677DC" w:rsidP="001677DC">
      <w:pPr>
        <w:pStyle w:val="Corpodeltesto31"/>
        <w:spacing w:before="60" w:after="60" w:line="276" w:lineRule="auto"/>
        <w:ind w:left="363"/>
        <w:rPr>
          <w:rFonts w:asciiTheme="minorHAnsi" w:hAnsiTheme="minorHAnsi"/>
          <w:color w:val="auto"/>
          <w:sz w:val="18"/>
          <w:szCs w:val="18"/>
          <w:u w:val="none"/>
        </w:rPr>
      </w:pPr>
    </w:p>
    <w:p w14:paraId="09319A05" w14:textId="77777777" w:rsidR="006E6F10" w:rsidRPr="00F132DA" w:rsidRDefault="006E6F10" w:rsidP="006E6F10">
      <w:pPr>
        <w:pStyle w:val="Corpodeltesto31"/>
        <w:numPr>
          <w:ilvl w:val="0"/>
          <w:numId w:val="21"/>
        </w:numPr>
        <w:spacing w:before="60" w:after="60" w:line="276" w:lineRule="auto"/>
        <w:rPr>
          <w:color w:val="auto"/>
          <w:sz w:val="18"/>
          <w:szCs w:val="18"/>
        </w:rPr>
      </w:pPr>
      <w:r w:rsidRPr="00F132DA">
        <w:rPr>
          <w:rFonts w:asciiTheme="minorHAnsi" w:hAnsiTheme="minorHAnsi"/>
          <w:b/>
          <w:bCs/>
          <w:i/>
          <w:iCs/>
          <w:color w:val="auto"/>
          <w:sz w:val="18"/>
          <w:szCs w:val="18"/>
        </w:rPr>
        <w:t>[per gli operatori economici ammessi al concordato preventivo con continuità aziendale di cui all'art. 186-bis del R.D. 16 marzo 1942, n. 267]</w:t>
      </w:r>
      <w:r w:rsidRPr="00F132DA">
        <w:rPr>
          <w:color w:val="auto"/>
          <w:sz w:val="18"/>
          <w:szCs w:val="18"/>
          <w:lang w:bidi="it-IT"/>
        </w:rPr>
        <w:t>,</w:t>
      </w:r>
    </w:p>
    <w:p w14:paraId="4EEE5901" w14:textId="77777777" w:rsidR="006E6F10" w:rsidRPr="00F132DA" w:rsidRDefault="006E6F10" w:rsidP="006E6F10">
      <w:pPr>
        <w:pStyle w:val="Paragrafoelenco10"/>
        <w:spacing w:before="60" w:after="60" w:line="276" w:lineRule="auto"/>
        <w:ind w:left="426"/>
        <w:jc w:val="both"/>
        <w:rPr>
          <w:rFonts w:asciiTheme="minorHAnsi" w:hAnsiTheme="minorHAnsi"/>
          <w:color w:val="auto"/>
          <w:sz w:val="18"/>
          <w:szCs w:val="18"/>
        </w:rPr>
      </w:pPr>
      <w:r w:rsidRPr="00F132DA">
        <w:rPr>
          <w:rFonts w:asciiTheme="minorHAnsi" w:hAnsiTheme="minorHAnsi"/>
          <w:color w:val="auto"/>
          <w:sz w:val="18"/>
          <w:szCs w:val="18"/>
        </w:rPr>
        <w:t xml:space="preserve">ad integrazione di quanto eventualmente dichiarato nella parte III, sez. C, </w:t>
      </w:r>
      <w:proofErr w:type="spellStart"/>
      <w:r w:rsidRPr="00F132DA">
        <w:rPr>
          <w:rFonts w:asciiTheme="minorHAnsi" w:hAnsiTheme="minorHAnsi"/>
          <w:color w:val="auto"/>
          <w:sz w:val="18"/>
          <w:szCs w:val="18"/>
        </w:rPr>
        <w:t>lett</w:t>
      </w:r>
      <w:proofErr w:type="spellEnd"/>
      <w:r w:rsidRPr="00F132DA">
        <w:rPr>
          <w:rFonts w:asciiTheme="minorHAnsi" w:hAnsiTheme="minorHAnsi"/>
          <w:color w:val="auto"/>
          <w:sz w:val="18"/>
          <w:szCs w:val="18"/>
        </w:rPr>
        <w:t>. d) del DGUE, che:</w:t>
      </w:r>
    </w:p>
    <w:p w14:paraId="28D95521" w14:textId="42B52BCD" w:rsidR="006E6F10" w:rsidRPr="00F132DA" w:rsidRDefault="006E6F10" w:rsidP="006E6F10">
      <w:pPr>
        <w:pStyle w:val="Paragrafoelenco10"/>
        <w:numPr>
          <w:ilvl w:val="0"/>
          <w:numId w:val="27"/>
        </w:numPr>
        <w:spacing w:before="60" w:after="60" w:line="276" w:lineRule="auto"/>
        <w:jc w:val="both"/>
        <w:rPr>
          <w:rFonts w:asciiTheme="minorHAnsi" w:hAnsiTheme="minorHAnsi"/>
          <w:color w:val="auto"/>
          <w:sz w:val="18"/>
          <w:szCs w:val="18"/>
        </w:rPr>
      </w:pPr>
      <w:r w:rsidRPr="00F132DA">
        <w:rPr>
          <w:rFonts w:asciiTheme="minorHAnsi" w:hAnsiTheme="minorHAnsi"/>
          <w:color w:val="auto"/>
          <w:sz w:val="18"/>
          <w:szCs w:val="18"/>
        </w:rPr>
        <w:t>gli estremi del provvedimento di ammissione rilasciato dal Tribunale di ____________ sono i seguenti:</w:t>
      </w:r>
      <w:r w:rsidR="00BD6762" w:rsidRPr="00F132DA">
        <w:rPr>
          <w:rFonts w:asciiTheme="minorHAnsi" w:hAnsiTheme="minorHAnsi"/>
          <w:color w:val="auto"/>
          <w:sz w:val="18"/>
          <w:szCs w:val="18"/>
        </w:rPr>
        <w:t xml:space="preserve"> </w:t>
      </w:r>
      <w:r w:rsidRPr="00F132DA">
        <w:rPr>
          <w:rFonts w:asciiTheme="minorHAnsi" w:hAnsiTheme="minorHAnsi"/>
          <w:color w:val="auto"/>
          <w:sz w:val="18"/>
          <w:szCs w:val="18"/>
        </w:rPr>
        <w:t>________________________________________________________________</w:t>
      </w:r>
      <w:r w:rsidR="00BD6762" w:rsidRPr="00F132DA">
        <w:rPr>
          <w:rFonts w:asciiTheme="minorHAnsi" w:hAnsiTheme="minorHAnsi"/>
          <w:color w:val="auto"/>
          <w:sz w:val="18"/>
          <w:szCs w:val="18"/>
        </w:rPr>
        <w:t>_______________</w:t>
      </w:r>
      <w:r w:rsidRPr="00F132DA">
        <w:rPr>
          <w:rFonts w:asciiTheme="minorHAnsi" w:hAnsiTheme="minorHAnsi"/>
          <w:color w:val="auto"/>
          <w:sz w:val="18"/>
          <w:szCs w:val="18"/>
        </w:rPr>
        <w:t>_____;</w:t>
      </w:r>
    </w:p>
    <w:p w14:paraId="34A39DB1" w14:textId="5F24FA1D" w:rsidR="006E6F10" w:rsidRPr="00F132DA" w:rsidRDefault="006E6F10" w:rsidP="006E6F10">
      <w:pPr>
        <w:pStyle w:val="Paragrafoelenco10"/>
        <w:numPr>
          <w:ilvl w:val="0"/>
          <w:numId w:val="27"/>
        </w:numPr>
        <w:spacing w:before="60" w:after="60" w:line="276" w:lineRule="auto"/>
        <w:jc w:val="both"/>
        <w:rPr>
          <w:rFonts w:asciiTheme="minorHAnsi" w:hAnsiTheme="minorHAnsi"/>
          <w:color w:val="auto"/>
          <w:sz w:val="18"/>
          <w:szCs w:val="18"/>
        </w:rPr>
      </w:pPr>
      <w:r w:rsidRPr="00F132DA">
        <w:rPr>
          <w:rFonts w:asciiTheme="minorHAnsi" w:hAnsiTheme="minorHAnsi"/>
          <w:color w:val="auto"/>
          <w:sz w:val="18"/>
          <w:szCs w:val="18"/>
        </w:rPr>
        <w:t>gli estremi del provvedimento di autorizzazione a partecipare alle gare rilasciato dal giudice delegato sono i seguenti: ____________________________________</w:t>
      </w:r>
      <w:r w:rsidR="00BD6762" w:rsidRPr="00F132DA">
        <w:rPr>
          <w:rFonts w:asciiTheme="minorHAnsi" w:hAnsiTheme="minorHAnsi"/>
          <w:color w:val="auto"/>
          <w:sz w:val="18"/>
          <w:szCs w:val="18"/>
        </w:rPr>
        <w:t>_________________</w:t>
      </w:r>
      <w:r w:rsidRPr="00F132DA">
        <w:rPr>
          <w:rFonts w:asciiTheme="minorHAnsi" w:hAnsiTheme="minorHAnsi"/>
          <w:color w:val="auto"/>
          <w:sz w:val="18"/>
          <w:szCs w:val="18"/>
        </w:rPr>
        <w:t>____________________;</w:t>
      </w:r>
    </w:p>
    <w:p w14:paraId="138C356B" w14:textId="77777777" w:rsidR="006E6F10" w:rsidRPr="00F132DA" w:rsidRDefault="006E6F10" w:rsidP="006E6F10">
      <w:pPr>
        <w:tabs>
          <w:tab w:val="left" w:pos="284"/>
        </w:tabs>
        <w:spacing w:before="60" w:after="60" w:line="276" w:lineRule="auto"/>
        <w:jc w:val="both"/>
        <w:rPr>
          <w:rFonts w:asciiTheme="minorHAnsi" w:hAnsiTheme="minorHAnsi"/>
          <w:b/>
          <w:bCs/>
          <w:sz w:val="18"/>
          <w:szCs w:val="18"/>
        </w:rPr>
      </w:pPr>
    </w:p>
    <w:p w14:paraId="04E9F2C9" w14:textId="77777777" w:rsidR="006E6F10" w:rsidRPr="00F132DA" w:rsidRDefault="006E6F10" w:rsidP="006D6338">
      <w:pPr>
        <w:pStyle w:val="Corpodeltesto31"/>
        <w:numPr>
          <w:ilvl w:val="0"/>
          <w:numId w:val="21"/>
        </w:numPr>
        <w:spacing w:before="60" w:after="60" w:line="240" w:lineRule="auto"/>
        <w:ind w:left="426" w:hanging="420"/>
        <w:rPr>
          <w:rFonts w:asciiTheme="minorHAnsi" w:hAnsiTheme="minorHAnsi"/>
          <w:b/>
          <w:bCs/>
          <w:sz w:val="18"/>
          <w:szCs w:val="18"/>
          <w:u w:val="none"/>
        </w:rPr>
      </w:pPr>
      <w:r w:rsidRPr="00F132DA">
        <w:rPr>
          <w:rFonts w:asciiTheme="minorHAnsi" w:hAnsiTheme="minorHAnsi"/>
          <w:bCs/>
          <w:sz w:val="18"/>
          <w:szCs w:val="18"/>
          <w:u w:val="none"/>
        </w:rPr>
        <w:t xml:space="preserve">che le copie di tutti i documenti allegati all’offerta telematica in formato elettronico sono conformi all’originale in quanto sono state formate a norma dell’art. 22 co 3 del d.lgs. 82/2005 </w:t>
      </w:r>
      <w:r w:rsidRPr="00F132DA">
        <w:rPr>
          <w:rFonts w:asciiTheme="minorHAnsi" w:hAnsiTheme="minorHAnsi"/>
          <w:bCs/>
          <w:i/>
          <w:sz w:val="18"/>
          <w:szCs w:val="18"/>
          <w:u w:val="none"/>
        </w:rPr>
        <w:t>(Copie informatiche di documenti analogici)</w:t>
      </w:r>
      <w:r w:rsidRPr="00F132DA">
        <w:rPr>
          <w:rFonts w:asciiTheme="minorHAnsi" w:hAnsiTheme="minorHAnsi"/>
          <w:bCs/>
          <w:sz w:val="18"/>
          <w:szCs w:val="18"/>
          <w:u w:val="none"/>
        </w:rPr>
        <w:t xml:space="preserve"> e/o dell’art. 23-bis del d.lgs. 82/2005 </w:t>
      </w:r>
      <w:r w:rsidRPr="00F132DA">
        <w:rPr>
          <w:rFonts w:asciiTheme="minorHAnsi" w:hAnsiTheme="minorHAnsi"/>
          <w:bCs/>
          <w:i/>
          <w:sz w:val="18"/>
          <w:szCs w:val="18"/>
          <w:u w:val="none"/>
        </w:rPr>
        <w:t>(Duplicati e copie informatiche di documenti informatici</w:t>
      </w:r>
      <w:r w:rsidRPr="00F132DA">
        <w:rPr>
          <w:rFonts w:asciiTheme="minorHAnsi" w:hAnsiTheme="minorHAnsi"/>
          <w:bCs/>
          <w:sz w:val="18"/>
          <w:szCs w:val="18"/>
          <w:u w:val="none"/>
        </w:rPr>
        <w:t>) e ne</w:t>
      </w:r>
      <w:r w:rsidRPr="00F132DA">
        <w:rPr>
          <w:rFonts w:asciiTheme="minorHAnsi" w:hAnsiTheme="minorHAnsi"/>
          <w:sz w:val="18"/>
          <w:szCs w:val="18"/>
          <w:u w:val="none"/>
        </w:rPr>
        <w:t>l rispetto delle regole tecniche di cui all’art. 71 del medesimo d.lgs. 82/2005</w:t>
      </w:r>
      <w:r w:rsidRPr="00F132DA">
        <w:rPr>
          <w:rFonts w:asciiTheme="minorHAnsi" w:hAnsiTheme="minorHAnsi"/>
          <w:bCs/>
          <w:sz w:val="18"/>
          <w:szCs w:val="18"/>
          <w:u w:val="none"/>
        </w:rPr>
        <w:t>.</w:t>
      </w:r>
    </w:p>
    <w:p w14:paraId="1E13C33E" w14:textId="77777777" w:rsidR="006E6F10" w:rsidRPr="00F132DA" w:rsidRDefault="006E6F10" w:rsidP="006E6F10">
      <w:pPr>
        <w:tabs>
          <w:tab w:val="left" w:pos="284"/>
        </w:tabs>
        <w:spacing w:before="60" w:after="60" w:line="276" w:lineRule="auto"/>
        <w:jc w:val="both"/>
        <w:rPr>
          <w:rFonts w:asciiTheme="minorHAnsi" w:hAnsiTheme="minorHAnsi"/>
          <w:bCs/>
          <w:sz w:val="18"/>
          <w:szCs w:val="18"/>
        </w:rPr>
      </w:pPr>
    </w:p>
    <w:p w14:paraId="7A952451" w14:textId="5E975307" w:rsidR="00BD6762" w:rsidRDefault="00BD6762">
      <w:pPr>
        <w:rPr>
          <w:rFonts w:asciiTheme="minorHAnsi" w:hAnsiTheme="minorHAnsi"/>
          <w:bCs/>
          <w:sz w:val="22"/>
          <w:szCs w:val="22"/>
        </w:rPr>
      </w:pPr>
      <w:r>
        <w:rPr>
          <w:rFonts w:asciiTheme="minorHAnsi" w:hAnsiTheme="minorHAnsi"/>
          <w:bCs/>
          <w:sz w:val="22"/>
          <w:szCs w:val="22"/>
        </w:rPr>
        <w:br w:type="page"/>
      </w:r>
    </w:p>
    <w:p w14:paraId="6E5909C8" w14:textId="77777777" w:rsidR="006D6338" w:rsidRDefault="006D6338" w:rsidP="006E6F10">
      <w:pPr>
        <w:tabs>
          <w:tab w:val="left" w:pos="284"/>
        </w:tabs>
        <w:spacing w:before="60" w:after="60" w:line="276" w:lineRule="auto"/>
        <w:jc w:val="both"/>
        <w:rPr>
          <w:rFonts w:asciiTheme="minorHAnsi" w:hAnsiTheme="minorHAnsi"/>
          <w:bCs/>
          <w:sz w:val="22"/>
          <w:szCs w:val="22"/>
        </w:rPr>
      </w:pPr>
    </w:p>
    <w:p w14:paraId="67FF89BF" w14:textId="77777777" w:rsidR="00004235" w:rsidRDefault="00004235" w:rsidP="002E61A7">
      <w:pPr>
        <w:pStyle w:val="Corpodeltesto31"/>
        <w:spacing w:before="60" w:after="60" w:line="276" w:lineRule="auto"/>
        <w:rPr>
          <w:rFonts w:asciiTheme="minorHAnsi" w:hAnsiTheme="minorHAnsi"/>
          <w:color w:val="auto"/>
          <w:sz w:val="22"/>
          <w:szCs w:val="22"/>
        </w:rPr>
      </w:pPr>
    </w:p>
    <w:p w14:paraId="51545467" w14:textId="77777777" w:rsidR="0044497D" w:rsidRPr="00550F83" w:rsidRDefault="0044497D" w:rsidP="0044497D">
      <w:pPr>
        <w:ind w:left="284"/>
        <w:jc w:val="center"/>
        <w:rPr>
          <w:rFonts w:ascii="Garamond" w:hAnsi="Garamond"/>
          <w:i/>
          <w:color w:val="auto"/>
          <w:szCs w:val="24"/>
        </w:rPr>
      </w:pPr>
      <w:r w:rsidRPr="00356454">
        <w:rPr>
          <w:rFonts w:ascii="Garamond" w:hAnsi="Garamond"/>
          <w:b/>
          <w:color w:val="auto"/>
          <w:sz w:val="22"/>
          <w:szCs w:val="22"/>
        </w:rPr>
        <w:t xml:space="preserve">&gt;&gt;&gt;&gt;&gt; </w:t>
      </w:r>
      <w:r w:rsidRPr="00550F83">
        <w:rPr>
          <w:rFonts w:ascii="Garamond" w:hAnsi="Garamond"/>
          <w:b/>
          <w:color w:val="auto"/>
          <w:szCs w:val="24"/>
        </w:rPr>
        <w:t xml:space="preserve">----------------- </w:t>
      </w:r>
      <w:r w:rsidRPr="00B76ADA">
        <w:rPr>
          <w:rFonts w:ascii="Garamond" w:hAnsi="Garamond"/>
          <w:b/>
          <w:color w:val="auto"/>
          <w:sz w:val="20"/>
        </w:rPr>
        <w:t>PARTE SECONDA -----------------</w:t>
      </w:r>
      <w:r w:rsidRPr="00550F83">
        <w:rPr>
          <w:rFonts w:ascii="Garamond" w:hAnsi="Garamond"/>
          <w:b/>
          <w:color w:val="auto"/>
          <w:szCs w:val="24"/>
        </w:rPr>
        <w:t xml:space="preserve"> &lt;&lt;&lt;&lt;</w:t>
      </w:r>
    </w:p>
    <w:p w14:paraId="2B36E277" w14:textId="77777777" w:rsidR="0044497D" w:rsidRPr="00B76ADA" w:rsidRDefault="0044497D" w:rsidP="0044497D">
      <w:pPr>
        <w:pStyle w:val="Titolo3"/>
        <w:tabs>
          <w:tab w:val="clear" w:pos="0"/>
          <w:tab w:val="num" w:pos="284"/>
        </w:tabs>
        <w:spacing w:line="240" w:lineRule="auto"/>
        <w:ind w:left="284"/>
        <w:rPr>
          <w:rFonts w:ascii="Garamond" w:hAnsi="Garamond"/>
          <w:b w:val="0"/>
          <w:i/>
          <w:color w:val="auto"/>
          <w:sz w:val="20"/>
        </w:rPr>
      </w:pPr>
      <w:r w:rsidRPr="00B76ADA">
        <w:rPr>
          <w:rFonts w:ascii="Garamond" w:hAnsi="Garamond"/>
          <w:b w:val="0"/>
          <w:i/>
          <w:color w:val="auto"/>
          <w:sz w:val="20"/>
        </w:rPr>
        <w:t>(da compilare solo per la parte di proprio interesse)</w:t>
      </w:r>
    </w:p>
    <w:p w14:paraId="6281D647" w14:textId="77777777" w:rsidR="00550F83" w:rsidRDefault="00550F83" w:rsidP="0044497D">
      <w:pPr>
        <w:pStyle w:val="Paragrafoelenco10"/>
        <w:tabs>
          <w:tab w:val="left" w:pos="120"/>
        </w:tabs>
        <w:ind w:left="284"/>
        <w:jc w:val="both"/>
        <w:rPr>
          <w:rFonts w:asciiTheme="minorHAnsi" w:hAnsiTheme="minorHAnsi"/>
          <w:color w:val="auto"/>
          <w:sz w:val="22"/>
          <w:szCs w:val="22"/>
        </w:rPr>
      </w:pPr>
    </w:p>
    <w:p w14:paraId="41B58502" w14:textId="77777777" w:rsidR="0044497D" w:rsidRPr="00B76ADA" w:rsidRDefault="0044497D" w:rsidP="006D6338">
      <w:pPr>
        <w:pStyle w:val="Corpodeltesto31"/>
        <w:numPr>
          <w:ilvl w:val="0"/>
          <w:numId w:val="21"/>
        </w:numPr>
        <w:spacing w:before="60" w:after="60" w:line="240" w:lineRule="auto"/>
        <w:ind w:hanging="357"/>
        <w:rPr>
          <w:rFonts w:asciiTheme="minorHAnsi" w:hAnsiTheme="minorHAnsi" w:cstheme="minorHAnsi"/>
          <w:b/>
          <w:sz w:val="18"/>
          <w:szCs w:val="18"/>
          <w:u w:val="none"/>
        </w:rPr>
      </w:pPr>
      <w:r w:rsidRPr="00B76ADA">
        <w:rPr>
          <w:rFonts w:asciiTheme="minorHAnsi" w:hAnsiTheme="minorHAnsi" w:cstheme="minorHAnsi"/>
          <w:b/>
          <w:sz w:val="18"/>
          <w:szCs w:val="18"/>
          <w:u w:val="none"/>
        </w:rPr>
        <w:t xml:space="preserve">Identificazione dell’operatore economico </w:t>
      </w:r>
      <w:r w:rsidR="00F11126" w:rsidRPr="00B76ADA">
        <w:rPr>
          <w:rFonts w:asciiTheme="minorHAnsi" w:hAnsiTheme="minorHAnsi" w:cstheme="minorHAnsi"/>
          <w:b/>
          <w:sz w:val="18"/>
          <w:szCs w:val="18"/>
          <w:u w:val="none"/>
        </w:rPr>
        <w:t xml:space="preserve">ausiliario </w:t>
      </w:r>
      <w:r w:rsidRPr="00B76ADA">
        <w:rPr>
          <w:rFonts w:asciiTheme="minorHAnsi" w:hAnsiTheme="minorHAnsi" w:cstheme="minorHAnsi"/>
          <w:b/>
          <w:sz w:val="18"/>
          <w:szCs w:val="18"/>
          <w:u w:val="none"/>
        </w:rPr>
        <w:t>e idoneità professionale in relazione alla propria ragione sociale</w:t>
      </w:r>
    </w:p>
    <w:p w14:paraId="362D1F67" w14:textId="77777777" w:rsidR="0044497D" w:rsidRPr="00B76ADA" w:rsidRDefault="0044497D" w:rsidP="0044497D">
      <w:pPr>
        <w:pStyle w:val="Paragrafoelenco10"/>
        <w:tabs>
          <w:tab w:val="left" w:pos="120"/>
        </w:tabs>
        <w:ind w:left="284"/>
        <w:jc w:val="both"/>
        <w:rPr>
          <w:rFonts w:asciiTheme="minorHAnsi" w:hAnsiTheme="minorHAnsi"/>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268"/>
        <w:gridCol w:w="362"/>
        <w:gridCol w:w="1078"/>
        <w:gridCol w:w="1080"/>
        <w:gridCol w:w="5248"/>
      </w:tblGrid>
      <w:tr w:rsidR="0044497D" w:rsidRPr="00B76ADA" w14:paraId="215593B8" w14:textId="77777777" w:rsidTr="00794106">
        <w:tc>
          <w:tcPr>
            <w:tcW w:w="10036"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7C1A8B0E" w14:textId="7175C45A" w:rsidR="0044497D" w:rsidRPr="00B76ADA" w:rsidRDefault="00C3117E" w:rsidP="006D6338">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.a)</w:t>
            </w:r>
            <w:r w:rsidR="0044497D" w:rsidRPr="00B76ADA">
              <w:rPr>
                <w:rFonts w:asciiTheme="minorHAnsi" w:hAnsiTheme="minorHAnsi" w:cstheme="minorHAnsi"/>
                <w:b/>
                <w:sz w:val="18"/>
                <w:szCs w:val="18"/>
              </w:rPr>
              <w:tab/>
              <w:t xml:space="preserve">dati identificativi da compilare in caso di </w:t>
            </w:r>
            <w:r w:rsidR="0044497D" w:rsidRPr="00B76ADA">
              <w:rPr>
                <w:rFonts w:asciiTheme="minorHAnsi" w:hAnsiTheme="minorHAnsi" w:cstheme="minorHAnsi"/>
                <w:b/>
                <w:sz w:val="18"/>
                <w:szCs w:val="18"/>
                <w:u w:val="single"/>
              </w:rPr>
              <w:t>PROFESSIONISTA SINGOLO</w:t>
            </w:r>
          </w:p>
        </w:tc>
      </w:tr>
      <w:tr w:rsidR="0044497D" w:rsidRPr="00B76ADA" w14:paraId="580677D3"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top w:val="single" w:sz="4" w:space="0" w:color="auto"/>
              <w:left w:val="single" w:sz="4" w:space="0" w:color="auto"/>
            </w:tcBorders>
            <w:shd w:val="clear" w:color="auto" w:fill="auto"/>
          </w:tcPr>
          <w:p w14:paraId="7DEC456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68" w:type="dxa"/>
            <w:gridSpan w:val="4"/>
            <w:tcBorders>
              <w:top w:val="single" w:sz="4" w:space="0" w:color="auto"/>
              <w:bottom w:val="dashSmallGap" w:sz="4" w:space="0" w:color="auto"/>
              <w:right w:val="single" w:sz="4" w:space="0" w:color="auto"/>
            </w:tcBorders>
            <w:shd w:val="clear" w:color="auto" w:fill="auto"/>
          </w:tcPr>
          <w:p w14:paraId="6C2EBC9B"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1136364F"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0B2FBAB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e luogo di nascita:</w:t>
            </w:r>
          </w:p>
        </w:tc>
        <w:tc>
          <w:tcPr>
            <w:tcW w:w="7768" w:type="dxa"/>
            <w:gridSpan w:val="4"/>
            <w:tcBorders>
              <w:top w:val="dashSmallGap" w:sz="4" w:space="0" w:color="auto"/>
              <w:bottom w:val="dashSmallGap" w:sz="4" w:space="0" w:color="auto"/>
              <w:right w:val="single" w:sz="4" w:space="0" w:color="auto"/>
            </w:tcBorders>
            <w:shd w:val="clear" w:color="auto" w:fill="auto"/>
          </w:tcPr>
          <w:p w14:paraId="4119AE0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6452BFAB"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67CE4086"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Codice fiscale:</w:t>
            </w:r>
          </w:p>
        </w:tc>
        <w:tc>
          <w:tcPr>
            <w:tcW w:w="7768" w:type="dxa"/>
            <w:gridSpan w:val="4"/>
            <w:tcBorders>
              <w:top w:val="dashSmallGap" w:sz="4" w:space="0" w:color="auto"/>
              <w:bottom w:val="dashSmallGap" w:sz="4" w:space="0" w:color="auto"/>
              <w:right w:val="single" w:sz="4" w:space="0" w:color="auto"/>
            </w:tcBorders>
            <w:shd w:val="clear" w:color="auto" w:fill="auto"/>
          </w:tcPr>
          <w:p w14:paraId="6E8E4DFC"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EADF70A"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558FFE87"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768" w:type="dxa"/>
            <w:gridSpan w:val="4"/>
            <w:tcBorders>
              <w:bottom w:val="dashSmallGap" w:sz="4" w:space="0" w:color="auto"/>
              <w:right w:val="single" w:sz="4" w:space="0" w:color="auto"/>
            </w:tcBorders>
            <w:shd w:val="clear" w:color="auto" w:fill="auto"/>
          </w:tcPr>
          <w:p w14:paraId="1024611B"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1F942D6"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52EB173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68" w:type="dxa"/>
            <w:gridSpan w:val="4"/>
            <w:tcBorders>
              <w:bottom w:val="dashSmallGap" w:sz="4" w:space="0" w:color="auto"/>
              <w:right w:val="single" w:sz="4" w:space="0" w:color="auto"/>
            </w:tcBorders>
            <w:shd w:val="clear" w:color="auto" w:fill="auto"/>
          </w:tcPr>
          <w:p w14:paraId="1FE792D9"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E0C7090"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708" w:type="dxa"/>
            <w:gridSpan w:val="3"/>
            <w:tcBorders>
              <w:left w:val="single" w:sz="4" w:space="0" w:color="auto"/>
            </w:tcBorders>
            <w:shd w:val="clear" w:color="auto" w:fill="auto"/>
          </w:tcPr>
          <w:p w14:paraId="2285C17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328" w:type="dxa"/>
            <w:gridSpan w:val="2"/>
            <w:tcBorders>
              <w:top w:val="dashSmallGap" w:sz="4" w:space="0" w:color="auto"/>
              <w:bottom w:val="dashSmallGap" w:sz="4" w:space="0" w:color="auto"/>
              <w:right w:val="single" w:sz="4" w:space="0" w:color="auto"/>
            </w:tcBorders>
            <w:shd w:val="clear" w:color="auto" w:fill="auto"/>
          </w:tcPr>
          <w:p w14:paraId="005BD524"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9CEDA36"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1E471DC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ed anno di iscrizione all’Albo professionale:</w:t>
            </w:r>
          </w:p>
        </w:tc>
        <w:tc>
          <w:tcPr>
            <w:tcW w:w="5248" w:type="dxa"/>
            <w:tcBorders>
              <w:top w:val="dashSmallGap" w:sz="4" w:space="0" w:color="auto"/>
              <w:bottom w:val="dashSmallGap" w:sz="4" w:space="0" w:color="auto"/>
              <w:right w:val="single" w:sz="4" w:space="0" w:color="auto"/>
            </w:tcBorders>
            <w:shd w:val="clear" w:color="auto" w:fill="auto"/>
          </w:tcPr>
          <w:p w14:paraId="294E3EE0"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37BBB6E" w14:textId="77777777" w:rsidTr="00794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3"/>
        </w:trPr>
        <w:tc>
          <w:tcPr>
            <w:tcW w:w="2630" w:type="dxa"/>
            <w:gridSpan w:val="2"/>
            <w:tcBorders>
              <w:left w:val="single" w:sz="4" w:space="0" w:color="auto"/>
              <w:bottom w:val="single" w:sz="4" w:space="0" w:color="auto"/>
            </w:tcBorders>
            <w:shd w:val="clear" w:color="auto" w:fill="auto"/>
          </w:tcPr>
          <w:p w14:paraId="4F96245B" w14:textId="77777777" w:rsidR="0044497D" w:rsidRPr="00B76ADA" w:rsidRDefault="0044497D" w:rsidP="00A07BA0">
            <w:pPr>
              <w:rPr>
                <w:rFonts w:asciiTheme="minorHAnsi" w:hAnsiTheme="minorHAnsi" w:cstheme="minorHAnsi"/>
                <w:sz w:val="18"/>
                <w:szCs w:val="18"/>
              </w:rPr>
            </w:pPr>
          </w:p>
        </w:tc>
        <w:tc>
          <w:tcPr>
            <w:tcW w:w="7406" w:type="dxa"/>
            <w:gridSpan w:val="3"/>
            <w:tcBorders>
              <w:bottom w:val="single" w:sz="4" w:space="0" w:color="auto"/>
              <w:right w:val="single" w:sz="4" w:space="0" w:color="auto"/>
            </w:tcBorders>
            <w:shd w:val="clear" w:color="auto" w:fill="auto"/>
          </w:tcPr>
          <w:p w14:paraId="4DFD8FA0"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72D56CA4" w14:textId="77777777" w:rsidR="0044497D" w:rsidRPr="00B76ADA" w:rsidRDefault="0044497D" w:rsidP="0044497D">
      <w:pPr>
        <w:spacing w:before="60" w:after="120"/>
        <w:ind w:left="284"/>
        <w:rPr>
          <w:rFonts w:asciiTheme="minorHAnsi" w:hAnsiTheme="minorHAnsi" w:cstheme="minorHAnsi"/>
          <w:i/>
          <w:sz w:val="18"/>
          <w:szCs w:val="18"/>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0036"/>
      </w:tblGrid>
      <w:tr w:rsidR="0044497D" w:rsidRPr="00B76ADA" w14:paraId="10E01F22" w14:textId="77777777" w:rsidTr="00794106">
        <w:tc>
          <w:tcPr>
            <w:tcW w:w="10036" w:type="dxa"/>
            <w:tcBorders>
              <w:top w:val="single" w:sz="4" w:space="0" w:color="auto"/>
              <w:left w:val="single" w:sz="4" w:space="0" w:color="auto"/>
              <w:bottom w:val="single" w:sz="4" w:space="0" w:color="auto"/>
              <w:right w:val="single" w:sz="4" w:space="0" w:color="auto"/>
            </w:tcBorders>
            <w:shd w:val="clear" w:color="auto" w:fill="F3F3F3"/>
            <w:hideMark/>
          </w:tcPr>
          <w:p w14:paraId="00B5D734" w14:textId="25DFB39D" w:rsidR="0044497D" w:rsidRPr="00B76ADA" w:rsidRDefault="00C3117E" w:rsidP="00A07BA0">
            <w:pPr>
              <w:tabs>
                <w:tab w:val="left" w:pos="540"/>
              </w:tabs>
              <w:spacing w:before="60" w:after="60"/>
              <w:jc w:val="both"/>
              <w:rPr>
                <w:rFonts w:asciiTheme="minorHAnsi" w:hAnsiTheme="minorHAnsi" w:cstheme="minorHAnsi"/>
                <w:b/>
                <w:sz w:val="18"/>
                <w:szCs w:val="18"/>
                <w:u w:val="single"/>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.b)</w:t>
            </w:r>
            <w:r w:rsidR="0044497D" w:rsidRPr="00B76ADA">
              <w:rPr>
                <w:rFonts w:asciiTheme="minorHAnsi" w:hAnsiTheme="minorHAnsi" w:cstheme="minorHAnsi"/>
                <w:b/>
                <w:sz w:val="18"/>
                <w:szCs w:val="18"/>
              </w:rPr>
              <w:tab/>
              <w:t>dati identificativi da compilare</w:t>
            </w:r>
            <w:r w:rsidR="0044497D" w:rsidRPr="00B76ADA">
              <w:rPr>
                <w:rFonts w:asciiTheme="minorHAnsi" w:hAnsiTheme="minorHAnsi" w:cstheme="minorHAnsi"/>
                <w:sz w:val="18"/>
                <w:szCs w:val="18"/>
              </w:rPr>
              <w:t xml:space="preserve"> </w:t>
            </w:r>
            <w:r w:rsidR="0044497D" w:rsidRPr="00B76ADA">
              <w:rPr>
                <w:rFonts w:asciiTheme="minorHAnsi" w:hAnsiTheme="minorHAnsi" w:cstheme="minorHAnsi"/>
                <w:b/>
                <w:sz w:val="18"/>
                <w:szCs w:val="18"/>
              </w:rPr>
              <w:t xml:space="preserve">in caso di </w:t>
            </w:r>
            <w:r w:rsidR="0044497D" w:rsidRPr="00B76ADA">
              <w:rPr>
                <w:rFonts w:asciiTheme="minorHAnsi" w:hAnsiTheme="minorHAnsi" w:cstheme="minorHAnsi"/>
                <w:b/>
                <w:sz w:val="18"/>
                <w:szCs w:val="18"/>
                <w:u w:val="single"/>
              </w:rPr>
              <w:t>professionisti associati (studio associato) nel caso di rappresentante munito di id</w:t>
            </w:r>
            <w:r w:rsidR="0044497D" w:rsidRPr="00B76ADA">
              <w:rPr>
                <w:rFonts w:asciiTheme="minorHAnsi" w:hAnsiTheme="minorHAnsi" w:cstheme="minorHAnsi"/>
                <w:b/>
                <w:sz w:val="18"/>
                <w:szCs w:val="18"/>
                <w:u w:val="single"/>
              </w:rPr>
              <w:t>o</w:t>
            </w:r>
            <w:r w:rsidR="0044497D" w:rsidRPr="00B76ADA">
              <w:rPr>
                <w:rFonts w:asciiTheme="minorHAnsi" w:hAnsiTheme="minorHAnsi" w:cstheme="minorHAnsi"/>
                <w:b/>
                <w:sz w:val="18"/>
                <w:szCs w:val="18"/>
                <w:u w:val="single"/>
              </w:rPr>
              <w:t>nei poteri</w:t>
            </w:r>
            <w:r w:rsidR="0044497D" w:rsidRPr="00B76ADA">
              <w:rPr>
                <w:rFonts w:asciiTheme="minorHAnsi" w:hAnsiTheme="minorHAnsi" w:cstheme="minorHAnsi"/>
                <w:b/>
                <w:sz w:val="18"/>
                <w:szCs w:val="18"/>
              </w:rPr>
              <w:t>.</w:t>
            </w:r>
          </w:p>
          <w:p w14:paraId="28F66DD4" w14:textId="056EFF1F"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dal solo rappresentante dello studio associato.</w:t>
            </w:r>
          </w:p>
        </w:tc>
      </w:tr>
    </w:tbl>
    <w:p w14:paraId="011708EA" w14:textId="77777777" w:rsidR="0044497D" w:rsidRPr="00B76ADA" w:rsidRDefault="0044497D" w:rsidP="0044497D">
      <w:pPr>
        <w:spacing w:before="60" w:after="120"/>
        <w:ind w:left="284"/>
        <w:rPr>
          <w:rFonts w:asciiTheme="minorHAnsi" w:hAnsiTheme="minorHAnsi" w:cstheme="minorHAnsi"/>
          <w:i/>
          <w:sz w:val="18"/>
          <w:szCs w:val="18"/>
        </w:rPr>
      </w:pPr>
    </w:p>
    <w:tbl>
      <w:tblPr>
        <w:tblW w:w="10031" w:type="dxa"/>
        <w:tblLook w:val="01E0" w:firstRow="1" w:lastRow="1" w:firstColumn="1" w:lastColumn="1" w:noHBand="0" w:noVBand="0"/>
      </w:tblPr>
      <w:tblGrid>
        <w:gridCol w:w="2630"/>
        <w:gridCol w:w="1078"/>
        <w:gridCol w:w="6323"/>
      </w:tblGrid>
      <w:tr w:rsidR="0044497D" w:rsidRPr="00B76ADA" w14:paraId="03657144" w14:textId="77777777" w:rsidTr="00794106">
        <w:tc>
          <w:tcPr>
            <w:tcW w:w="3708" w:type="dxa"/>
            <w:gridSpan w:val="2"/>
            <w:tcBorders>
              <w:top w:val="single" w:sz="4" w:space="0" w:color="auto"/>
              <w:left w:val="single" w:sz="4" w:space="0" w:color="auto"/>
            </w:tcBorders>
            <w:shd w:val="clear" w:color="auto" w:fill="auto"/>
          </w:tcPr>
          <w:p w14:paraId="6BBD96E7"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dello studio associato:</w:t>
            </w:r>
          </w:p>
        </w:tc>
        <w:tc>
          <w:tcPr>
            <w:tcW w:w="6323" w:type="dxa"/>
            <w:tcBorders>
              <w:top w:val="single" w:sz="4" w:space="0" w:color="auto"/>
              <w:bottom w:val="dashSmallGap" w:sz="4" w:space="0" w:color="auto"/>
              <w:right w:val="single" w:sz="4" w:space="0" w:color="auto"/>
            </w:tcBorders>
            <w:shd w:val="clear" w:color="auto" w:fill="auto"/>
          </w:tcPr>
          <w:p w14:paraId="635307F7"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57D6CD3" w14:textId="77777777" w:rsidTr="00794106">
        <w:tc>
          <w:tcPr>
            <w:tcW w:w="10031" w:type="dxa"/>
            <w:gridSpan w:val="3"/>
            <w:tcBorders>
              <w:left w:val="single" w:sz="4" w:space="0" w:color="auto"/>
              <w:bottom w:val="dashSmallGap" w:sz="4" w:space="0" w:color="auto"/>
              <w:right w:val="single" w:sz="4" w:space="0" w:color="auto"/>
            </w:tcBorders>
            <w:shd w:val="clear" w:color="auto" w:fill="auto"/>
          </w:tcPr>
          <w:p w14:paraId="65B6EBB5" w14:textId="77777777" w:rsidR="0044497D" w:rsidRPr="00B76ADA" w:rsidRDefault="0044497D" w:rsidP="00A07BA0">
            <w:pPr>
              <w:tabs>
                <w:tab w:val="right" w:pos="9540"/>
              </w:tabs>
              <w:spacing w:before="80"/>
              <w:jc w:val="both"/>
              <w:rPr>
                <w:rFonts w:asciiTheme="minorHAnsi" w:hAnsiTheme="minorHAnsi" w:cstheme="minorHAnsi"/>
                <w:b/>
                <w:sz w:val="18"/>
                <w:szCs w:val="18"/>
              </w:rPr>
            </w:pPr>
          </w:p>
        </w:tc>
      </w:tr>
      <w:tr w:rsidR="0044497D" w:rsidRPr="00B76ADA" w14:paraId="3F5302B2" w14:textId="77777777" w:rsidTr="00794106">
        <w:tc>
          <w:tcPr>
            <w:tcW w:w="10031" w:type="dxa"/>
            <w:gridSpan w:val="3"/>
            <w:tcBorders>
              <w:left w:val="single" w:sz="4" w:space="0" w:color="auto"/>
              <w:right w:val="single" w:sz="4" w:space="0" w:color="auto"/>
            </w:tcBorders>
            <w:shd w:val="clear" w:color="auto" w:fill="auto"/>
          </w:tcPr>
          <w:p w14:paraId="27C4ADF9" w14:textId="77777777" w:rsidR="0044497D" w:rsidRPr="00B76ADA" w:rsidRDefault="0044497D" w:rsidP="00A07BA0">
            <w:pPr>
              <w:tabs>
                <w:tab w:val="right" w:pos="9540"/>
              </w:tabs>
              <w:spacing w:before="80"/>
              <w:jc w:val="both"/>
              <w:rPr>
                <w:rFonts w:asciiTheme="minorHAnsi" w:hAnsiTheme="minorHAnsi" w:cstheme="minorHAnsi"/>
                <w:b/>
                <w:sz w:val="18"/>
                <w:szCs w:val="18"/>
              </w:rPr>
            </w:pPr>
            <w:r w:rsidRPr="00B76ADA">
              <w:rPr>
                <w:rFonts w:asciiTheme="minorHAnsi" w:hAnsiTheme="minorHAnsi" w:cstheme="minorHAnsi"/>
                <w:b/>
                <w:sz w:val="18"/>
                <w:szCs w:val="18"/>
              </w:rPr>
              <w:t>Lo studio associato è costituito dai seguenti liberi professionisti:</w:t>
            </w:r>
          </w:p>
        </w:tc>
      </w:tr>
      <w:tr w:rsidR="0044497D" w:rsidRPr="00B76ADA" w14:paraId="1AA12A8A" w14:textId="77777777" w:rsidTr="00794106">
        <w:trPr>
          <w:cantSplit/>
          <w:trHeight w:hRule="exact" w:val="113"/>
        </w:trPr>
        <w:tc>
          <w:tcPr>
            <w:tcW w:w="2630" w:type="dxa"/>
            <w:tcBorders>
              <w:left w:val="single" w:sz="4" w:space="0" w:color="auto"/>
              <w:bottom w:val="single" w:sz="4" w:space="0" w:color="auto"/>
            </w:tcBorders>
            <w:shd w:val="clear" w:color="auto" w:fill="auto"/>
          </w:tcPr>
          <w:p w14:paraId="6E9B4D50" w14:textId="77777777" w:rsidR="0044497D" w:rsidRPr="00B76ADA" w:rsidRDefault="0044497D" w:rsidP="00A07BA0">
            <w:pPr>
              <w:rPr>
                <w:rFonts w:asciiTheme="minorHAnsi" w:hAnsiTheme="minorHAnsi" w:cstheme="minorHAnsi"/>
                <w:sz w:val="18"/>
                <w:szCs w:val="18"/>
              </w:rPr>
            </w:pPr>
          </w:p>
        </w:tc>
        <w:tc>
          <w:tcPr>
            <w:tcW w:w="7401" w:type="dxa"/>
            <w:gridSpan w:val="2"/>
            <w:tcBorders>
              <w:bottom w:val="single" w:sz="4" w:space="0" w:color="auto"/>
              <w:right w:val="single" w:sz="4" w:space="0" w:color="auto"/>
            </w:tcBorders>
            <w:shd w:val="clear" w:color="auto" w:fill="auto"/>
          </w:tcPr>
          <w:p w14:paraId="56F1F06B"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33E9B8AA" w14:textId="77777777" w:rsidR="0044497D" w:rsidRPr="00B76ADA" w:rsidRDefault="0044497D" w:rsidP="0044497D">
      <w:pPr>
        <w:pStyle w:val="Rientrocorpodeltesto2"/>
        <w:spacing w:after="0" w:line="240" w:lineRule="auto"/>
        <w:ind w:left="823" w:hanging="539"/>
        <w:rPr>
          <w:rFonts w:asciiTheme="minorHAnsi" w:hAnsiTheme="minorHAnsi" w:cstheme="minorHAnsi"/>
          <w:sz w:val="18"/>
          <w:szCs w:val="18"/>
        </w:rPr>
      </w:pPr>
    </w:p>
    <w:tbl>
      <w:tblPr>
        <w:tblW w:w="10031" w:type="dxa"/>
        <w:tblLook w:val="01E0" w:firstRow="1" w:lastRow="1" w:firstColumn="1" w:lastColumn="1" w:noHBand="0" w:noVBand="0"/>
      </w:tblPr>
      <w:tblGrid>
        <w:gridCol w:w="2268"/>
        <w:gridCol w:w="362"/>
        <w:gridCol w:w="1078"/>
        <w:gridCol w:w="1080"/>
        <w:gridCol w:w="5243"/>
      </w:tblGrid>
      <w:tr w:rsidR="0044497D" w:rsidRPr="00B76ADA" w14:paraId="2AF30BBF" w14:textId="77777777" w:rsidTr="00794106">
        <w:trPr>
          <w:trHeight w:val="322"/>
        </w:trPr>
        <w:tc>
          <w:tcPr>
            <w:tcW w:w="2268" w:type="dxa"/>
            <w:tcBorders>
              <w:top w:val="single" w:sz="4" w:space="0" w:color="auto"/>
              <w:left w:val="single" w:sz="4" w:space="0" w:color="auto"/>
            </w:tcBorders>
            <w:shd w:val="clear" w:color="auto" w:fill="auto"/>
          </w:tcPr>
          <w:p w14:paraId="3EBE69A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63" w:type="dxa"/>
            <w:gridSpan w:val="4"/>
            <w:tcBorders>
              <w:top w:val="single" w:sz="4" w:space="0" w:color="auto"/>
              <w:bottom w:val="dashSmallGap" w:sz="4" w:space="0" w:color="auto"/>
              <w:right w:val="single" w:sz="4" w:space="0" w:color="auto"/>
            </w:tcBorders>
            <w:shd w:val="clear" w:color="auto" w:fill="auto"/>
          </w:tcPr>
          <w:p w14:paraId="29E756A0"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63CC8C98" w14:textId="77777777" w:rsidTr="00794106">
        <w:trPr>
          <w:trHeight w:val="311"/>
        </w:trPr>
        <w:tc>
          <w:tcPr>
            <w:tcW w:w="2268" w:type="dxa"/>
            <w:tcBorders>
              <w:left w:val="single" w:sz="4" w:space="0" w:color="auto"/>
            </w:tcBorders>
            <w:shd w:val="clear" w:color="auto" w:fill="auto"/>
          </w:tcPr>
          <w:p w14:paraId="49166D2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e luogo di nascita:</w:t>
            </w:r>
          </w:p>
        </w:tc>
        <w:tc>
          <w:tcPr>
            <w:tcW w:w="7763" w:type="dxa"/>
            <w:gridSpan w:val="4"/>
            <w:tcBorders>
              <w:top w:val="dashSmallGap" w:sz="4" w:space="0" w:color="auto"/>
              <w:bottom w:val="dashSmallGap" w:sz="4" w:space="0" w:color="auto"/>
              <w:right w:val="single" w:sz="4" w:space="0" w:color="auto"/>
            </w:tcBorders>
            <w:shd w:val="clear" w:color="auto" w:fill="auto"/>
          </w:tcPr>
          <w:p w14:paraId="7C65ADE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C079671" w14:textId="77777777" w:rsidTr="00794106">
        <w:trPr>
          <w:trHeight w:val="311"/>
        </w:trPr>
        <w:tc>
          <w:tcPr>
            <w:tcW w:w="2268" w:type="dxa"/>
            <w:tcBorders>
              <w:left w:val="single" w:sz="4" w:space="0" w:color="auto"/>
            </w:tcBorders>
            <w:shd w:val="clear" w:color="auto" w:fill="auto"/>
          </w:tcPr>
          <w:p w14:paraId="393A86CD"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Codice fiscale:</w:t>
            </w:r>
          </w:p>
        </w:tc>
        <w:tc>
          <w:tcPr>
            <w:tcW w:w="7763" w:type="dxa"/>
            <w:gridSpan w:val="4"/>
            <w:tcBorders>
              <w:top w:val="dashSmallGap" w:sz="4" w:space="0" w:color="auto"/>
              <w:bottom w:val="dashSmallGap" w:sz="4" w:space="0" w:color="auto"/>
              <w:right w:val="single" w:sz="4" w:space="0" w:color="auto"/>
            </w:tcBorders>
            <w:shd w:val="clear" w:color="auto" w:fill="auto"/>
          </w:tcPr>
          <w:p w14:paraId="1552295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F78B9BA" w14:textId="77777777" w:rsidTr="00794106">
        <w:trPr>
          <w:trHeight w:val="322"/>
        </w:trPr>
        <w:tc>
          <w:tcPr>
            <w:tcW w:w="2268" w:type="dxa"/>
            <w:tcBorders>
              <w:left w:val="single" w:sz="4" w:space="0" w:color="auto"/>
            </w:tcBorders>
            <w:shd w:val="clear" w:color="auto" w:fill="auto"/>
          </w:tcPr>
          <w:p w14:paraId="1A231F4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763" w:type="dxa"/>
            <w:gridSpan w:val="4"/>
            <w:tcBorders>
              <w:bottom w:val="dashSmallGap" w:sz="4" w:space="0" w:color="auto"/>
              <w:right w:val="single" w:sz="4" w:space="0" w:color="auto"/>
            </w:tcBorders>
            <w:shd w:val="clear" w:color="auto" w:fill="auto"/>
          </w:tcPr>
          <w:p w14:paraId="5072CEEA"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6FBBC493" w14:textId="77777777" w:rsidTr="00794106">
        <w:trPr>
          <w:trHeight w:val="322"/>
        </w:trPr>
        <w:tc>
          <w:tcPr>
            <w:tcW w:w="2268" w:type="dxa"/>
            <w:tcBorders>
              <w:left w:val="single" w:sz="4" w:space="0" w:color="auto"/>
            </w:tcBorders>
            <w:shd w:val="clear" w:color="auto" w:fill="auto"/>
          </w:tcPr>
          <w:p w14:paraId="357A02CA"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63" w:type="dxa"/>
            <w:gridSpan w:val="4"/>
            <w:tcBorders>
              <w:bottom w:val="dashSmallGap" w:sz="4" w:space="0" w:color="auto"/>
              <w:right w:val="single" w:sz="4" w:space="0" w:color="auto"/>
            </w:tcBorders>
            <w:shd w:val="clear" w:color="auto" w:fill="auto"/>
          </w:tcPr>
          <w:p w14:paraId="24C9E0A4"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0B57DEC4" w14:textId="77777777" w:rsidTr="00794106">
        <w:trPr>
          <w:trHeight w:val="311"/>
        </w:trPr>
        <w:tc>
          <w:tcPr>
            <w:tcW w:w="3708" w:type="dxa"/>
            <w:gridSpan w:val="3"/>
            <w:tcBorders>
              <w:left w:val="single" w:sz="4" w:space="0" w:color="auto"/>
            </w:tcBorders>
            <w:shd w:val="clear" w:color="auto" w:fill="auto"/>
          </w:tcPr>
          <w:p w14:paraId="117122C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323" w:type="dxa"/>
            <w:gridSpan w:val="2"/>
            <w:tcBorders>
              <w:top w:val="dashSmallGap" w:sz="4" w:space="0" w:color="auto"/>
              <w:bottom w:val="dashSmallGap" w:sz="4" w:space="0" w:color="auto"/>
              <w:right w:val="single" w:sz="4" w:space="0" w:color="auto"/>
            </w:tcBorders>
            <w:shd w:val="clear" w:color="auto" w:fill="auto"/>
          </w:tcPr>
          <w:p w14:paraId="3C5105CA"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6D177577" w14:textId="77777777" w:rsidTr="00794106">
        <w:trPr>
          <w:trHeight w:val="322"/>
        </w:trPr>
        <w:tc>
          <w:tcPr>
            <w:tcW w:w="4788" w:type="dxa"/>
            <w:gridSpan w:val="4"/>
            <w:tcBorders>
              <w:left w:val="single" w:sz="4" w:space="0" w:color="auto"/>
            </w:tcBorders>
            <w:shd w:val="clear" w:color="auto" w:fill="auto"/>
          </w:tcPr>
          <w:p w14:paraId="4509CA8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243" w:type="dxa"/>
            <w:tcBorders>
              <w:top w:val="dashSmallGap" w:sz="4" w:space="0" w:color="auto"/>
              <w:bottom w:val="dashSmallGap" w:sz="4" w:space="0" w:color="auto"/>
              <w:right w:val="single" w:sz="4" w:space="0" w:color="auto"/>
            </w:tcBorders>
            <w:shd w:val="clear" w:color="auto" w:fill="auto"/>
          </w:tcPr>
          <w:p w14:paraId="23AADE1B"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537B4F" w14:paraId="6E57A990" w14:textId="77777777" w:rsidTr="00794106">
        <w:trPr>
          <w:cantSplit/>
          <w:trHeight w:hRule="exact" w:val="113"/>
        </w:trPr>
        <w:tc>
          <w:tcPr>
            <w:tcW w:w="2630" w:type="dxa"/>
            <w:gridSpan w:val="2"/>
            <w:tcBorders>
              <w:left w:val="single" w:sz="4" w:space="0" w:color="auto"/>
              <w:bottom w:val="single" w:sz="4" w:space="0" w:color="auto"/>
            </w:tcBorders>
            <w:shd w:val="clear" w:color="auto" w:fill="auto"/>
          </w:tcPr>
          <w:p w14:paraId="38025742" w14:textId="77777777" w:rsidR="0044497D" w:rsidRPr="00537B4F" w:rsidRDefault="0044497D" w:rsidP="00A07BA0">
            <w:pPr>
              <w:rPr>
                <w:rFonts w:asciiTheme="minorHAnsi" w:hAnsiTheme="minorHAnsi" w:cstheme="minorHAnsi"/>
                <w:sz w:val="8"/>
                <w:szCs w:val="8"/>
              </w:rPr>
            </w:pPr>
          </w:p>
        </w:tc>
        <w:tc>
          <w:tcPr>
            <w:tcW w:w="7401" w:type="dxa"/>
            <w:gridSpan w:val="3"/>
            <w:tcBorders>
              <w:bottom w:val="single" w:sz="4" w:space="0" w:color="auto"/>
              <w:right w:val="single" w:sz="4" w:space="0" w:color="auto"/>
            </w:tcBorders>
            <w:shd w:val="clear" w:color="auto" w:fill="auto"/>
          </w:tcPr>
          <w:p w14:paraId="4CDA50B9" w14:textId="77777777" w:rsidR="0044497D" w:rsidRPr="00537B4F" w:rsidRDefault="0044497D" w:rsidP="00A07BA0">
            <w:pPr>
              <w:tabs>
                <w:tab w:val="right" w:pos="9540"/>
              </w:tabs>
              <w:spacing w:before="80" w:after="80" w:line="120" w:lineRule="auto"/>
              <w:jc w:val="both"/>
              <w:rPr>
                <w:rFonts w:asciiTheme="minorHAnsi" w:hAnsiTheme="minorHAnsi" w:cstheme="minorHAnsi"/>
                <w:sz w:val="8"/>
                <w:szCs w:val="8"/>
              </w:rPr>
            </w:pPr>
          </w:p>
        </w:tc>
      </w:tr>
    </w:tbl>
    <w:p w14:paraId="3410E9C8" w14:textId="77777777" w:rsidR="0044497D" w:rsidRDefault="0044497D" w:rsidP="0044497D">
      <w:pPr>
        <w:jc w:val="both"/>
        <w:rPr>
          <w:rFonts w:asciiTheme="minorHAnsi" w:hAnsiTheme="minorHAnsi" w:cstheme="minorHAnsi"/>
          <w:sz w:val="22"/>
          <w:szCs w:val="22"/>
          <w:lang w:val="de-DE"/>
        </w:rPr>
      </w:pPr>
    </w:p>
    <w:p w14:paraId="07E569DD" w14:textId="77777777" w:rsidR="0044497D" w:rsidRDefault="0044497D" w:rsidP="0044497D">
      <w:pPr>
        <w:jc w:val="both"/>
        <w:rPr>
          <w:rFonts w:asciiTheme="minorHAnsi" w:hAnsiTheme="minorHAnsi" w:cstheme="minorHAnsi"/>
          <w:sz w:val="22"/>
          <w:szCs w:val="22"/>
          <w:lang w:val="de-DE"/>
        </w:rPr>
      </w:pPr>
    </w:p>
    <w:p w14:paraId="07181EC3" w14:textId="77777777" w:rsidR="00550F83" w:rsidRDefault="00550F83" w:rsidP="0044497D">
      <w:pPr>
        <w:jc w:val="both"/>
        <w:rPr>
          <w:rFonts w:asciiTheme="minorHAnsi" w:hAnsiTheme="minorHAnsi" w:cstheme="minorHAnsi"/>
          <w:sz w:val="22"/>
          <w:szCs w:val="22"/>
          <w:lang w:val="de-DE"/>
        </w:rPr>
      </w:pPr>
    </w:p>
    <w:p w14:paraId="4360D025" w14:textId="77777777" w:rsidR="00550F83" w:rsidRDefault="00550F83" w:rsidP="0044497D">
      <w:pPr>
        <w:jc w:val="both"/>
        <w:rPr>
          <w:rFonts w:asciiTheme="minorHAnsi" w:hAnsiTheme="minorHAnsi" w:cstheme="minorHAnsi"/>
          <w:sz w:val="22"/>
          <w:szCs w:val="22"/>
          <w:lang w:val="de-DE"/>
        </w:rPr>
      </w:pPr>
    </w:p>
    <w:p w14:paraId="741DE2D8" w14:textId="77777777" w:rsidR="00550F83" w:rsidRDefault="00550F83" w:rsidP="0044497D">
      <w:pPr>
        <w:jc w:val="both"/>
        <w:rPr>
          <w:rFonts w:asciiTheme="minorHAnsi" w:hAnsiTheme="minorHAnsi" w:cstheme="minorHAnsi"/>
          <w:sz w:val="22"/>
          <w:szCs w:val="22"/>
          <w:lang w:val="de-DE"/>
        </w:rPr>
      </w:pPr>
    </w:p>
    <w:p w14:paraId="39947CA5" w14:textId="77777777" w:rsidR="00550F83" w:rsidRDefault="00550F83" w:rsidP="0044497D">
      <w:pPr>
        <w:jc w:val="both"/>
        <w:rPr>
          <w:rFonts w:asciiTheme="minorHAnsi" w:hAnsiTheme="minorHAnsi" w:cstheme="minorHAnsi"/>
          <w:sz w:val="22"/>
          <w:szCs w:val="22"/>
          <w:lang w:val="de-DE"/>
        </w:rPr>
      </w:pPr>
    </w:p>
    <w:p w14:paraId="107E894E" w14:textId="77777777" w:rsidR="00550F83" w:rsidRDefault="00550F83" w:rsidP="0044497D">
      <w:pPr>
        <w:jc w:val="both"/>
        <w:rPr>
          <w:rFonts w:asciiTheme="minorHAnsi" w:hAnsiTheme="minorHAnsi" w:cstheme="minorHAnsi"/>
          <w:sz w:val="22"/>
          <w:szCs w:val="22"/>
          <w:lang w:val="de-DE"/>
        </w:rPr>
      </w:pPr>
    </w:p>
    <w:p w14:paraId="61663420" w14:textId="77777777" w:rsidR="00550F83" w:rsidRDefault="00550F83" w:rsidP="0044497D">
      <w:pPr>
        <w:jc w:val="both"/>
        <w:rPr>
          <w:rFonts w:asciiTheme="minorHAnsi" w:hAnsiTheme="minorHAnsi" w:cstheme="minorHAnsi"/>
          <w:sz w:val="22"/>
          <w:szCs w:val="22"/>
          <w:lang w:val="de-DE"/>
        </w:rPr>
      </w:pPr>
    </w:p>
    <w:p w14:paraId="1E03F4D3" w14:textId="77777777" w:rsidR="0044497D" w:rsidRDefault="0044497D" w:rsidP="0044497D">
      <w:pPr>
        <w:pStyle w:val="Rientrocorpodeltesto2"/>
        <w:spacing w:after="0" w:line="240" w:lineRule="auto"/>
        <w:ind w:left="0"/>
        <w:rPr>
          <w:rFonts w:asciiTheme="minorHAnsi" w:hAnsiTheme="minorHAnsi" w:cstheme="minorHAnsi"/>
          <w:sz w:val="22"/>
        </w:rPr>
      </w:pPr>
    </w:p>
    <w:p w14:paraId="0D12364F" w14:textId="77777777" w:rsidR="00B76ADA" w:rsidRDefault="00B76ADA" w:rsidP="0044497D">
      <w:pPr>
        <w:pStyle w:val="Rientrocorpodeltesto2"/>
        <w:spacing w:after="0" w:line="240" w:lineRule="auto"/>
        <w:ind w:left="0"/>
        <w:rPr>
          <w:rFonts w:asciiTheme="minorHAnsi" w:hAnsiTheme="minorHAnsi" w:cstheme="minorHAnsi"/>
          <w:sz w:val="22"/>
        </w:rPr>
      </w:pPr>
    </w:p>
    <w:p w14:paraId="0EBA21CF" w14:textId="77777777" w:rsidR="00B76ADA" w:rsidRDefault="00B76ADA" w:rsidP="0044497D">
      <w:pPr>
        <w:pStyle w:val="Rientrocorpodeltesto2"/>
        <w:spacing w:after="0" w:line="240" w:lineRule="auto"/>
        <w:ind w:left="0"/>
        <w:rPr>
          <w:rFonts w:asciiTheme="minorHAnsi" w:hAnsiTheme="minorHAnsi" w:cstheme="minorHAnsi"/>
          <w:sz w:val="22"/>
        </w:rPr>
      </w:pPr>
    </w:p>
    <w:p w14:paraId="15AFC304" w14:textId="77777777" w:rsidR="00B76ADA" w:rsidRPr="00DC6050" w:rsidRDefault="00B76ADA" w:rsidP="0044497D">
      <w:pPr>
        <w:pStyle w:val="Rientrocorpodeltesto2"/>
        <w:spacing w:after="0" w:line="240" w:lineRule="auto"/>
        <w:ind w:left="0"/>
        <w:rPr>
          <w:rFonts w:asciiTheme="minorHAnsi" w:hAnsiTheme="minorHAnsi" w:cstheme="minorHAnsi"/>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0031"/>
      </w:tblGrid>
      <w:tr w:rsidR="0044497D" w:rsidRPr="00B76ADA" w14:paraId="0065BFF9" w14:textId="77777777" w:rsidTr="00BD6762">
        <w:tc>
          <w:tcPr>
            <w:tcW w:w="10031" w:type="dxa"/>
            <w:tcBorders>
              <w:top w:val="single" w:sz="4" w:space="0" w:color="auto"/>
              <w:left w:val="single" w:sz="4" w:space="0" w:color="auto"/>
              <w:bottom w:val="single" w:sz="4" w:space="0" w:color="auto"/>
              <w:right w:val="single" w:sz="4" w:space="0" w:color="auto"/>
            </w:tcBorders>
            <w:shd w:val="clear" w:color="auto" w:fill="F3F3F3"/>
            <w:hideMark/>
          </w:tcPr>
          <w:p w14:paraId="18D3FE86" w14:textId="4425A1F1" w:rsidR="0044497D" w:rsidRPr="00B76ADA" w:rsidRDefault="00C3117E"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.b-bis)</w:t>
            </w:r>
            <w:r w:rsidR="00550F83" w:rsidRPr="00B76ADA">
              <w:rPr>
                <w:rFonts w:asciiTheme="minorHAnsi" w:hAnsiTheme="minorHAnsi" w:cstheme="minorHAnsi"/>
                <w:b/>
                <w:sz w:val="18"/>
                <w:szCs w:val="18"/>
              </w:rPr>
              <w:t xml:space="preserve"> </w:t>
            </w:r>
            <w:r w:rsidR="0044497D" w:rsidRPr="00B76ADA">
              <w:rPr>
                <w:rFonts w:asciiTheme="minorHAnsi" w:hAnsiTheme="minorHAnsi" w:cstheme="minorHAnsi"/>
                <w:b/>
                <w:sz w:val="18"/>
                <w:szCs w:val="18"/>
              </w:rPr>
              <w:t>dati identificativi da compilare</w:t>
            </w:r>
            <w:r w:rsidR="0044497D" w:rsidRPr="00B76ADA">
              <w:rPr>
                <w:rFonts w:asciiTheme="minorHAnsi" w:hAnsiTheme="minorHAnsi" w:cstheme="minorHAnsi"/>
                <w:sz w:val="18"/>
                <w:szCs w:val="18"/>
              </w:rPr>
              <w:t xml:space="preserve"> </w:t>
            </w:r>
            <w:r w:rsidR="0044497D" w:rsidRPr="00B76ADA">
              <w:rPr>
                <w:rFonts w:asciiTheme="minorHAnsi" w:hAnsiTheme="minorHAnsi" w:cstheme="minorHAnsi"/>
                <w:b/>
                <w:sz w:val="18"/>
                <w:szCs w:val="18"/>
              </w:rPr>
              <w:t xml:space="preserve">in caso di </w:t>
            </w:r>
            <w:r w:rsidR="0044497D" w:rsidRPr="00B76ADA">
              <w:rPr>
                <w:rFonts w:asciiTheme="minorHAnsi" w:hAnsiTheme="minorHAnsi" w:cstheme="minorHAnsi"/>
                <w:b/>
                <w:sz w:val="18"/>
                <w:szCs w:val="18"/>
                <w:u w:val="single"/>
              </w:rPr>
              <w:t>professionisti associati (STUDIO ASSOCIATO)</w:t>
            </w:r>
            <w:r w:rsidR="0044497D" w:rsidRPr="00B76ADA">
              <w:rPr>
                <w:rFonts w:asciiTheme="minorHAnsi" w:hAnsiTheme="minorHAnsi" w:cstheme="minorHAnsi"/>
                <w:b/>
                <w:sz w:val="18"/>
                <w:szCs w:val="18"/>
              </w:rPr>
              <w:t xml:space="preserve"> in assenza di </w:t>
            </w:r>
            <w:r w:rsidR="0044497D" w:rsidRPr="00B76ADA">
              <w:rPr>
                <w:rFonts w:asciiTheme="minorHAnsi" w:hAnsiTheme="minorHAnsi" w:cstheme="minorHAnsi"/>
                <w:b/>
                <w:sz w:val="18"/>
                <w:szCs w:val="18"/>
                <w:u w:val="single"/>
              </w:rPr>
              <w:t>rappresentante munito di idonei poteri</w:t>
            </w:r>
            <w:r w:rsidR="0044497D" w:rsidRPr="00B76ADA">
              <w:rPr>
                <w:rFonts w:asciiTheme="minorHAnsi" w:hAnsiTheme="minorHAnsi" w:cstheme="minorHAnsi"/>
                <w:b/>
                <w:sz w:val="18"/>
                <w:szCs w:val="18"/>
              </w:rPr>
              <w:t>.</w:t>
            </w:r>
          </w:p>
          <w:p w14:paraId="4530E8F4" w14:textId="4661EA02"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 ogni associato</w:t>
            </w:r>
          </w:p>
        </w:tc>
      </w:tr>
    </w:tbl>
    <w:p w14:paraId="5A825313" w14:textId="77777777" w:rsidR="0044497D" w:rsidRPr="00B76ADA" w:rsidRDefault="0044497D" w:rsidP="0044497D">
      <w:pPr>
        <w:spacing w:before="60" w:after="120"/>
        <w:ind w:left="284"/>
        <w:rPr>
          <w:rFonts w:asciiTheme="minorHAnsi" w:hAnsiTheme="minorHAnsi" w:cstheme="minorHAnsi"/>
          <w:sz w:val="18"/>
          <w:szCs w:val="18"/>
        </w:rPr>
      </w:pPr>
    </w:p>
    <w:tbl>
      <w:tblPr>
        <w:tblW w:w="10036" w:type="dxa"/>
        <w:tblInd w:w="-5" w:type="dxa"/>
        <w:tblLook w:val="01E0" w:firstRow="1" w:lastRow="1" w:firstColumn="1" w:lastColumn="1" w:noHBand="0" w:noVBand="0"/>
      </w:tblPr>
      <w:tblGrid>
        <w:gridCol w:w="2633"/>
        <w:gridCol w:w="350"/>
        <w:gridCol w:w="490"/>
        <w:gridCol w:w="235"/>
        <w:gridCol w:w="365"/>
        <w:gridCol w:w="1040"/>
        <w:gridCol w:w="4923"/>
      </w:tblGrid>
      <w:tr w:rsidR="0044497D" w:rsidRPr="00B76ADA" w14:paraId="1E49D7B5" w14:textId="77777777" w:rsidTr="00BD6762">
        <w:tc>
          <w:tcPr>
            <w:tcW w:w="3708" w:type="dxa"/>
            <w:gridSpan w:val="4"/>
            <w:tcBorders>
              <w:top w:val="single" w:sz="4" w:space="0" w:color="auto"/>
              <w:left w:val="single" w:sz="4" w:space="0" w:color="auto"/>
            </w:tcBorders>
            <w:shd w:val="clear" w:color="auto" w:fill="auto"/>
          </w:tcPr>
          <w:p w14:paraId="54B9F2C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dello studio associato:</w:t>
            </w:r>
          </w:p>
        </w:tc>
        <w:tc>
          <w:tcPr>
            <w:tcW w:w="6328" w:type="dxa"/>
            <w:gridSpan w:val="3"/>
            <w:tcBorders>
              <w:top w:val="single" w:sz="4" w:space="0" w:color="auto"/>
              <w:bottom w:val="dashSmallGap" w:sz="4" w:space="0" w:color="auto"/>
              <w:right w:val="single" w:sz="4" w:space="0" w:color="auto"/>
            </w:tcBorders>
            <w:shd w:val="clear" w:color="auto" w:fill="auto"/>
          </w:tcPr>
          <w:p w14:paraId="7CA342E2"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188288DD" w14:textId="77777777" w:rsidTr="00BD6762">
        <w:tc>
          <w:tcPr>
            <w:tcW w:w="10036" w:type="dxa"/>
            <w:gridSpan w:val="7"/>
            <w:tcBorders>
              <w:left w:val="single" w:sz="4" w:space="0" w:color="auto"/>
              <w:bottom w:val="dashSmallGap" w:sz="4" w:space="0" w:color="auto"/>
              <w:right w:val="single" w:sz="4" w:space="0" w:color="auto"/>
            </w:tcBorders>
            <w:shd w:val="clear" w:color="auto" w:fill="auto"/>
          </w:tcPr>
          <w:p w14:paraId="11E4FB1F" w14:textId="77777777" w:rsidR="0044497D" w:rsidRPr="00B76ADA" w:rsidRDefault="0044497D" w:rsidP="00A07BA0">
            <w:pPr>
              <w:tabs>
                <w:tab w:val="right" w:pos="9540"/>
              </w:tabs>
              <w:spacing w:before="80"/>
              <w:jc w:val="both"/>
              <w:rPr>
                <w:rFonts w:asciiTheme="minorHAnsi" w:hAnsiTheme="minorHAnsi" w:cstheme="minorHAnsi"/>
                <w:b/>
                <w:sz w:val="18"/>
                <w:szCs w:val="18"/>
              </w:rPr>
            </w:pPr>
          </w:p>
        </w:tc>
      </w:tr>
      <w:tr w:rsidR="0044497D" w:rsidRPr="00B76ADA" w14:paraId="39053D55" w14:textId="77777777" w:rsidTr="00BD6762">
        <w:trPr>
          <w:cantSplit/>
          <w:trHeight w:hRule="exact" w:val="113"/>
        </w:trPr>
        <w:tc>
          <w:tcPr>
            <w:tcW w:w="2633" w:type="dxa"/>
            <w:tcBorders>
              <w:left w:val="single" w:sz="4" w:space="0" w:color="auto"/>
              <w:bottom w:val="single" w:sz="4" w:space="0" w:color="auto"/>
            </w:tcBorders>
            <w:shd w:val="clear" w:color="auto" w:fill="auto"/>
          </w:tcPr>
          <w:p w14:paraId="62C94D64" w14:textId="77777777" w:rsidR="0044497D" w:rsidRPr="00B76ADA" w:rsidRDefault="0044497D" w:rsidP="00A07BA0">
            <w:pPr>
              <w:rPr>
                <w:rFonts w:asciiTheme="minorHAnsi" w:hAnsiTheme="minorHAnsi" w:cstheme="minorHAnsi"/>
                <w:sz w:val="18"/>
                <w:szCs w:val="18"/>
              </w:rPr>
            </w:pPr>
          </w:p>
        </w:tc>
        <w:tc>
          <w:tcPr>
            <w:tcW w:w="7403" w:type="dxa"/>
            <w:gridSpan w:val="6"/>
            <w:tcBorders>
              <w:bottom w:val="single" w:sz="4" w:space="0" w:color="auto"/>
              <w:right w:val="single" w:sz="4" w:space="0" w:color="auto"/>
            </w:tcBorders>
            <w:shd w:val="clear" w:color="auto" w:fill="auto"/>
          </w:tcPr>
          <w:p w14:paraId="5FAADDA0"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r w:rsidR="0044497D" w:rsidRPr="00B76ADA" w14:paraId="76441C04" w14:textId="77777777" w:rsidTr="00BD6762">
        <w:tc>
          <w:tcPr>
            <w:tcW w:w="3473" w:type="dxa"/>
            <w:gridSpan w:val="3"/>
            <w:tcBorders>
              <w:top w:val="single" w:sz="4" w:space="0" w:color="auto"/>
              <w:left w:val="single" w:sz="4" w:space="0" w:color="auto"/>
            </w:tcBorders>
            <w:shd w:val="clear" w:color="auto" w:fill="auto"/>
          </w:tcPr>
          <w:p w14:paraId="190EC989"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 dell’associato:</w:t>
            </w:r>
          </w:p>
        </w:tc>
        <w:tc>
          <w:tcPr>
            <w:tcW w:w="6563" w:type="dxa"/>
            <w:gridSpan w:val="4"/>
            <w:tcBorders>
              <w:top w:val="single" w:sz="4" w:space="0" w:color="auto"/>
              <w:bottom w:val="dashSmallGap" w:sz="4" w:space="0" w:color="auto"/>
              <w:right w:val="single" w:sz="4" w:space="0" w:color="auto"/>
            </w:tcBorders>
            <w:shd w:val="clear" w:color="auto" w:fill="auto"/>
          </w:tcPr>
          <w:p w14:paraId="67565692"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7835AEF6" w14:textId="77777777" w:rsidTr="00BD6762">
        <w:tc>
          <w:tcPr>
            <w:tcW w:w="2633" w:type="dxa"/>
            <w:tcBorders>
              <w:left w:val="single" w:sz="4" w:space="0" w:color="auto"/>
            </w:tcBorders>
            <w:shd w:val="clear" w:color="auto" w:fill="auto"/>
          </w:tcPr>
          <w:p w14:paraId="2DF3C4C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Data e luogo di nascita:</w:t>
            </w:r>
          </w:p>
        </w:tc>
        <w:tc>
          <w:tcPr>
            <w:tcW w:w="7403" w:type="dxa"/>
            <w:gridSpan w:val="6"/>
            <w:tcBorders>
              <w:bottom w:val="dashSmallGap" w:sz="4" w:space="0" w:color="auto"/>
              <w:right w:val="single" w:sz="4" w:space="0" w:color="auto"/>
            </w:tcBorders>
            <w:shd w:val="clear" w:color="auto" w:fill="auto"/>
          </w:tcPr>
          <w:p w14:paraId="7BD0115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6BC6B9AD" w14:textId="77777777" w:rsidTr="00BD6762">
        <w:tc>
          <w:tcPr>
            <w:tcW w:w="2633" w:type="dxa"/>
            <w:tcBorders>
              <w:left w:val="single" w:sz="4" w:space="0" w:color="auto"/>
            </w:tcBorders>
            <w:shd w:val="clear" w:color="auto" w:fill="auto"/>
          </w:tcPr>
          <w:p w14:paraId="3E85FF7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Codice fiscale</w:t>
            </w:r>
            <w:r w:rsidRPr="00B76ADA">
              <w:rPr>
                <w:rFonts w:asciiTheme="minorHAnsi" w:hAnsiTheme="minorHAnsi" w:cstheme="minorHAnsi"/>
                <w:sz w:val="18"/>
                <w:szCs w:val="18"/>
                <w:lang w:val="de-DE"/>
              </w:rPr>
              <w:t>:</w:t>
            </w:r>
          </w:p>
        </w:tc>
        <w:tc>
          <w:tcPr>
            <w:tcW w:w="7403" w:type="dxa"/>
            <w:gridSpan w:val="6"/>
            <w:tcBorders>
              <w:bottom w:val="dashSmallGap" w:sz="4" w:space="0" w:color="auto"/>
              <w:right w:val="single" w:sz="4" w:space="0" w:color="auto"/>
            </w:tcBorders>
            <w:shd w:val="clear" w:color="auto" w:fill="auto"/>
          </w:tcPr>
          <w:p w14:paraId="35A73C7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0ACF77B" w14:textId="77777777" w:rsidTr="00BD6762">
        <w:tc>
          <w:tcPr>
            <w:tcW w:w="2633" w:type="dxa"/>
            <w:tcBorders>
              <w:left w:val="single" w:sz="4" w:space="0" w:color="auto"/>
            </w:tcBorders>
            <w:shd w:val="clear" w:color="auto" w:fill="auto"/>
          </w:tcPr>
          <w:p w14:paraId="41CE210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403" w:type="dxa"/>
            <w:gridSpan w:val="6"/>
            <w:tcBorders>
              <w:bottom w:val="dashSmallGap" w:sz="4" w:space="0" w:color="auto"/>
              <w:right w:val="single" w:sz="4" w:space="0" w:color="auto"/>
            </w:tcBorders>
            <w:shd w:val="clear" w:color="auto" w:fill="auto"/>
          </w:tcPr>
          <w:p w14:paraId="1BD4E04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2D1235B8" w14:textId="77777777" w:rsidTr="00BD6762">
        <w:tc>
          <w:tcPr>
            <w:tcW w:w="4073" w:type="dxa"/>
            <w:gridSpan w:val="5"/>
            <w:tcBorders>
              <w:left w:val="single" w:sz="4" w:space="0" w:color="auto"/>
            </w:tcBorders>
            <w:shd w:val="clear" w:color="auto" w:fill="auto"/>
          </w:tcPr>
          <w:p w14:paraId="169F14E9"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5963" w:type="dxa"/>
            <w:gridSpan w:val="2"/>
            <w:tcBorders>
              <w:top w:val="dashSmallGap" w:sz="4" w:space="0" w:color="auto"/>
              <w:bottom w:val="dashSmallGap" w:sz="4" w:space="0" w:color="auto"/>
              <w:right w:val="single" w:sz="4" w:space="0" w:color="auto"/>
            </w:tcBorders>
            <w:shd w:val="clear" w:color="auto" w:fill="auto"/>
          </w:tcPr>
          <w:p w14:paraId="6FF1DF5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B2FAC3F" w14:textId="77777777" w:rsidTr="00BD6762">
        <w:tc>
          <w:tcPr>
            <w:tcW w:w="4073" w:type="dxa"/>
            <w:gridSpan w:val="5"/>
            <w:tcBorders>
              <w:left w:val="single" w:sz="4" w:space="0" w:color="auto"/>
            </w:tcBorders>
            <w:shd w:val="clear" w:color="auto" w:fill="auto"/>
          </w:tcPr>
          <w:p w14:paraId="2EA3AC56"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Ordine professionale di appartenenza:</w:t>
            </w:r>
          </w:p>
        </w:tc>
        <w:tc>
          <w:tcPr>
            <w:tcW w:w="5963" w:type="dxa"/>
            <w:gridSpan w:val="2"/>
            <w:tcBorders>
              <w:top w:val="dashSmallGap" w:sz="4" w:space="0" w:color="auto"/>
              <w:bottom w:val="dashSmallGap" w:sz="4" w:space="0" w:color="auto"/>
              <w:right w:val="single" w:sz="4" w:space="0" w:color="auto"/>
            </w:tcBorders>
            <w:shd w:val="clear" w:color="auto" w:fill="auto"/>
          </w:tcPr>
          <w:p w14:paraId="5817269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23318FB4" w14:textId="77777777" w:rsidTr="00BD6762">
        <w:tc>
          <w:tcPr>
            <w:tcW w:w="5113" w:type="dxa"/>
            <w:gridSpan w:val="6"/>
            <w:tcBorders>
              <w:left w:val="single" w:sz="4" w:space="0" w:color="auto"/>
            </w:tcBorders>
            <w:shd w:val="clear" w:color="auto" w:fill="auto"/>
          </w:tcPr>
          <w:p w14:paraId="3EEFB45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ed anno di iscrizione all’Albo professionale:</w:t>
            </w:r>
          </w:p>
        </w:tc>
        <w:tc>
          <w:tcPr>
            <w:tcW w:w="4923" w:type="dxa"/>
            <w:tcBorders>
              <w:top w:val="dashSmallGap" w:sz="4" w:space="0" w:color="auto"/>
              <w:bottom w:val="dashSmallGap" w:sz="4" w:space="0" w:color="auto"/>
              <w:right w:val="single" w:sz="4" w:space="0" w:color="auto"/>
            </w:tcBorders>
            <w:shd w:val="clear" w:color="auto" w:fill="auto"/>
          </w:tcPr>
          <w:p w14:paraId="0CE75EEE"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9D57F1F" w14:textId="77777777" w:rsidTr="00BD6762">
        <w:trPr>
          <w:cantSplit/>
          <w:trHeight w:hRule="exact" w:val="113"/>
        </w:trPr>
        <w:tc>
          <w:tcPr>
            <w:tcW w:w="2983" w:type="dxa"/>
            <w:gridSpan w:val="2"/>
            <w:tcBorders>
              <w:left w:val="single" w:sz="4" w:space="0" w:color="auto"/>
              <w:bottom w:val="single" w:sz="4" w:space="0" w:color="auto"/>
            </w:tcBorders>
            <w:shd w:val="clear" w:color="auto" w:fill="auto"/>
          </w:tcPr>
          <w:p w14:paraId="3F62AB8E" w14:textId="77777777" w:rsidR="0044497D" w:rsidRPr="00B76ADA" w:rsidRDefault="0044497D" w:rsidP="00A07BA0">
            <w:pPr>
              <w:rPr>
                <w:rFonts w:asciiTheme="minorHAnsi" w:hAnsiTheme="minorHAnsi" w:cstheme="minorHAnsi"/>
                <w:strike/>
                <w:sz w:val="18"/>
                <w:szCs w:val="18"/>
                <w:lang w:val="de-DE"/>
              </w:rPr>
            </w:pPr>
          </w:p>
        </w:tc>
        <w:tc>
          <w:tcPr>
            <w:tcW w:w="7053" w:type="dxa"/>
            <w:gridSpan w:val="5"/>
            <w:tcBorders>
              <w:bottom w:val="single" w:sz="4" w:space="0" w:color="auto"/>
              <w:right w:val="single" w:sz="4" w:space="0" w:color="auto"/>
            </w:tcBorders>
            <w:shd w:val="clear" w:color="auto" w:fill="auto"/>
          </w:tcPr>
          <w:p w14:paraId="475C4525" w14:textId="77777777" w:rsidR="0044497D" w:rsidRPr="00B76ADA" w:rsidRDefault="0044497D" w:rsidP="00A07BA0">
            <w:pPr>
              <w:tabs>
                <w:tab w:val="right" w:pos="9540"/>
              </w:tabs>
              <w:spacing w:before="80" w:after="80" w:line="120" w:lineRule="auto"/>
              <w:jc w:val="both"/>
              <w:rPr>
                <w:rFonts w:asciiTheme="minorHAnsi" w:hAnsiTheme="minorHAnsi" w:cstheme="minorHAnsi"/>
                <w:strike/>
                <w:sz w:val="18"/>
                <w:szCs w:val="18"/>
                <w:lang w:val="de-DE"/>
              </w:rPr>
            </w:pPr>
          </w:p>
        </w:tc>
      </w:tr>
    </w:tbl>
    <w:p w14:paraId="4E7AAA91" w14:textId="77777777" w:rsidR="0044497D" w:rsidRPr="00B76ADA" w:rsidRDefault="0044497D" w:rsidP="00C3117E">
      <w:pPr>
        <w:jc w:val="both"/>
        <w:rPr>
          <w:rFonts w:asciiTheme="minorHAnsi" w:hAnsiTheme="minorHAnsi" w:cstheme="minorHAnsi"/>
          <w:sz w:val="18"/>
          <w:szCs w:val="18"/>
          <w:lang w:val="de-DE"/>
        </w:rPr>
      </w:pPr>
    </w:p>
    <w:p w14:paraId="52EE6281" w14:textId="77777777" w:rsidR="00C3117E" w:rsidRPr="00040662" w:rsidRDefault="00C3117E" w:rsidP="00C3117E">
      <w:pPr>
        <w:jc w:val="both"/>
        <w:rPr>
          <w:rFonts w:asciiTheme="minorHAnsi" w:hAnsiTheme="minorHAnsi" w:cstheme="minorHAnsi"/>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86"/>
      </w:tblGrid>
      <w:tr w:rsidR="0044497D" w:rsidRPr="00B76ADA" w14:paraId="50BEA781" w14:textId="77777777" w:rsidTr="00794106">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1E45C2EF" w14:textId="42E2F930" w:rsidR="0044497D" w:rsidRPr="00B76ADA" w:rsidRDefault="00C3117E" w:rsidP="00794106">
            <w:pPr>
              <w:tabs>
                <w:tab w:val="left" w:pos="540"/>
              </w:tabs>
              <w:spacing w:before="60" w:after="60"/>
              <w:ind w:right="-157"/>
              <w:jc w:val="both"/>
              <w:rPr>
                <w:rFonts w:asciiTheme="minorHAnsi" w:hAnsiTheme="minorHAnsi" w:cstheme="minorHAnsi"/>
                <w:b/>
                <w:sz w:val="18"/>
                <w:szCs w:val="18"/>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.c)</w:t>
            </w:r>
            <w:r w:rsidR="0044497D" w:rsidRPr="00B76ADA">
              <w:rPr>
                <w:rFonts w:asciiTheme="minorHAnsi" w:hAnsiTheme="minorHAnsi" w:cstheme="minorHAnsi"/>
                <w:b/>
                <w:sz w:val="18"/>
                <w:szCs w:val="18"/>
              </w:rPr>
              <w:tab/>
              <w:t>da compilare in caso di SOCIETÀ DI PROFESSIONISTI</w:t>
            </w:r>
          </w:p>
          <w:p w14:paraId="36EA2C9F" w14:textId="77777777"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dal legale rappresentante della società di professionisti.</w:t>
            </w:r>
          </w:p>
        </w:tc>
      </w:tr>
    </w:tbl>
    <w:p w14:paraId="3D2CCE3D" w14:textId="77777777" w:rsidR="0044497D" w:rsidRPr="00B76ADA" w:rsidRDefault="0044497D" w:rsidP="0044497D">
      <w:pPr>
        <w:spacing w:before="60" w:after="120"/>
        <w:ind w:left="284"/>
        <w:rPr>
          <w:rFonts w:asciiTheme="minorHAnsi" w:hAnsiTheme="minorHAnsi" w:cstheme="minorHAnsi"/>
          <w:sz w:val="18"/>
          <w:szCs w:val="18"/>
        </w:rPr>
      </w:pPr>
    </w:p>
    <w:tbl>
      <w:tblPr>
        <w:tblW w:w="10031" w:type="dxa"/>
        <w:tblLook w:val="01E0" w:firstRow="1" w:lastRow="1" w:firstColumn="1" w:lastColumn="1" w:noHBand="0" w:noVBand="0"/>
      </w:tblPr>
      <w:tblGrid>
        <w:gridCol w:w="2612"/>
        <w:gridCol w:w="2962"/>
        <w:gridCol w:w="1302"/>
        <w:gridCol w:w="3155"/>
      </w:tblGrid>
      <w:tr w:rsidR="0044497D" w:rsidRPr="00B76ADA" w14:paraId="78E22D17" w14:textId="77777777" w:rsidTr="00BD6762">
        <w:tc>
          <w:tcPr>
            <w:tcW w:w="2612" w:type="dxa"/>
            <w:tcBorders>
              <w:top w:val="single" w:sz="4" w:space="0" w:color="auto"/>
              <w:left w:val="single" w:sz="4" w:space="0" w:color="auto"/>
            </w:tcBorders>
            <w:shd w:val="clear" w:color="auto" w:fill="auto"/>
          </w:tcPr>
          <w:p w14:paraId="7AF0D3D9"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419" w:type="dxa"/>
            <w:gridSpan w:val="3"/>
            <w:tcBorders>
              <w:top w:val="single" w:sz="4" w:space="0" w:color="auto"/>
              <w:bottom w:val="dashSmallGap" w:sz="4" w:space="0" w:color="auto"/>
              <w:right w:val="single" w:sz="4" w:space="0" w:color="auto"/>
            </w:tcBorders>
            <w:shd w:val="clear" w:color="auto" w:fill="auto"/>
          </w:tcPr>
          <w:p w14:paraId="03FC15EF"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56FBB41C" w14:textId="77777777" w:rsidTr="00BD6762">
        <w:tc>
          <w:tcPr>
            <w:tcW w:w="10031" w:type="dxa"/>
            <w:gridSpan w:val="4"/>
            <w:tcBorders>
              <w:left w:val="single" w:sz="4" w:space="0" w:color="auto"/>
              <w:right w:val="single" w:sz="4" w:space="0" w:color="auto"/>
            </w:tcBorders>
            <w:shd w:val="clear" w:color="auto" w:fill="auto"/>
          </w:tcPr>
          <w:p w14:paraId="17E8BF3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63FB0FB7" w14:textId="77777777" w:rsidTr="00BD6762">
        <w:tc>
          <w:tcPr>
            <w:tcW w:w="10031" w:type="dxa"/>
            <w:gridSpan w:val="4"/>
            <w:tcBorders>
              <w:left w:val="single" w:sz="4" w:space="0" w:color="auto"/>
              <w:bottom w:val="dashSmallGap" w:sz="4" w:space="0" w:color="auto"/>
              <w:right w:val="single" w:sz="4" w:space="0" w:color="auto"/>
            </w:tcBorders>
            <w:shd w:val="clear" w:color="auto" w:fill="auto"/>
          </w:tcPr>
          <w:p w14:paraId="113972F0" w14:textId="77777777" w:rsidR="0044497D" w:rsidRPr="00B76ADA" w:rsidRDefault="0044497D" w:rsidP="00A07BA0">
            <w:pPr>
              <w:tabs>
                <w:tab w:val="right" w:pos="9540"/>
              </w:tabs>
              <w:spacing w:before="80"/>
              <w:jc w:val="both"/>
              <w:rPr>
                <w:rFonts w:asciiTheme="minorHAnsi" w:hAnsiTheme="minorHAnsi" w:cstheme="minorHAnsi"/>
                <w:strike/>
                <w:sz w:val="18"/>
                <w:szCs w:val="18"/>
              </w:rPr>
            </w:pPr>
          </w:p>
        </w:tc>
      </w:tr>
      <w:tr w:rsidR="0044497D" w:rsidRPr="00B76ADA" w14:paraId="18AAC58A" w14:textId="77777777" w:rsidTr="00BD6762">
        <w:tc>
          <w:tcPr>
            <w:tcW w:w="2612" w:type="dxa"/>
            <w:tcBorders>
              <w:top w:val="dashSmallGap" w:sz="4" w:space="0" w:color="auto"/>
              <w:left w:val="single" w:sz="4" w:space="0" w:color="auto"/>
            </w:tcBorders>
            <w:shd w:val="clear" w:color="auto" w:fill="auto"/>
          </w:tcPr>
          <w:p w14:paraId="3196D7F7"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d’iscrizione:</w:t>
            </w:r>
          </w:p>
        </w:tc>
        <w:tc>
          <w:tcPr>
            <w:tcW w:w="7419" w:type="dxa"/>
            <w:gridSpan w:val="3"/>
            <w:tcBorders>
              <w:top w:val="dashSmallGap" w:sz="4" w:space="0" w:color="auto"/>
              <w:bottom w:val="dashSmallGap" w:sz="4" w:space="0" w:color="auto"/>
              <w:right w:val="single" w:sz="4" w:space="0" w:color="auto"/>
            </w:tcBorders>
            <w:shd w:val="clear" w:color="auto" w:fill="auto"/>
          </w:tcPr>
          <w:p w14:paraId="02E7FB9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1A0D2302" w14:textId="77777777" w:rsidTr="00BD6762">
        <w:tc>
          <w:tcPr>
            <w:tcW w:w="2612" w:type="dxa"/>
            <w:tcBorders>
              <w:left w:val="single" w:sz="4" w:space="0" w:color="auto"/>
              <w:bottom w:val="single" w:sz="4" w:space="0" w:color="auto"/>
            </w:tcBorders>
            <w:shd w:val="clear" w:color="auto" w:fill="auto"/>
          </w:tcPr>
          <w:p w14:paraId="6A690D2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962" w:type="dxa"/>
            <w:tcBorders>
              <w:bottom w:val="single" w:sz="4" w:space="0" w:color="auto"/>
            </w:tcBorders>
            <w:shd w:val="clear" w:color="auto" w:fill="auto"/>
          </w:tcPr>
          <w:p w14:paraId="5B29C59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302" w:type="dxa"/>
            <w:tcBorders>
              <w:top w:val="dashSmallGap" w:sz="4" w:space="0" w:color="auto"/>
              <w:bottom w:val="single" w:sz="4" w:space="0" w:color="auto"/>
            </w:tcBorders>
            <w:shd w:val="clear" w:color="auto" w:fill="auto"/>
          </w:tcPr>
          <w:p w14:paraId="6C8D1AF3"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155" w:type="dxa"/>
            <w:tcBorders>
              <w:top w:val="dashSmallGap" w:sz="4" w:space="0" w:color="auto"/>
              <w:left w:val="nil"/>
              <w:bottom w:val="single" w:sz="4" w:space="0" w:color="auto"/>
              <w:right w:val="single" w:sz="4" w:space="0" w:color="auto"/>
            </w:tcBorders>
            <w:shd w:val="clear" w:color="auto" w:fill="auto"/>
          </w:tcPr>
          <w:p w14:paraId="7C4FBCDB"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bl>
    <w:p w14:paraId="23DAB633"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indicati in uno agli estremi di iscrizione ai relativi albi professionali:</w:t>
      </w:r>
    </w:p>
    <w:tbl>
      <w:tblPr>
        <w:tblW w:w="10008" w:type="dxa"/>
        <w:tblLook w:val="01E0" w:firstRow="1" w:lastRow="1" w:firstColumn="1" w:lastColumn="1" w:noHBand="0" w:noVBand="0"/>
      </w:tblPr>
      <w:tblGrid>
        <w:gridCol w:w="2268"/>
        <w:gridCol w:w="362"/>
        <w:gridCol w:w="1078"/>
        <w:gridCol w:w="1080"/>
        <w:gridCol w:w="5220"/>
      </w:tblGrid>
      <w:tr w:rsidR="0044497D" w:rsidRPr="00B76ADA" w14:paraId="2D7CD95A" w14:textId="77777777" w:rsidTr="00794106">
        <w:trPr>
          <w:trHeight w:val="322"/>
        </w:trPr>
        <w:tc>
          <w:tcPr>
            <w:tcW w:w="2268" w:type="dxa"/>
            <w:tcBorders>
              <w:top w:val="single" w:sz="4" w:space="0" w:color="auto"/>
              <w:left w:val="single" w:sz="4" w:space="0" w:color="auto"/>
            </w:tcBorders>
            <w:shd w:val="clear" w:color="auto" w:fill="auto"/>
          </w:tcPr>
          <w:p w14:paraId="188C807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12A43EE"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4BA886D5" w14:textId="77777777" w:rsidTr="00794106">
        <w:trPr>
          <w:trHeight w:val="322"/>
        </w:trPr>
        <w:tc>
          <w:tcPr>
            <w:tcW w:w="2268" w:type="dxa"/>
            <w:tcBorders>
              <w:left w:val="single" w:sz="4" w:space="0" w:color="auto"/>
            </w:tcBorders>
            <w:shd w:val="clear" w:color="auto" w:fill="auto"/>
          </w:tcPr>
          <w:p w14:paraId="29AB2E02"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40" w:type="dxa"/>
            <w:gridSpan w:val="4"/>
            <w:tcBorders>
              <w:bottom w:val="dashSmallGap" w:sz="4" w:space="0" w:color="auto"/>
              <w:right w:val="single" w:sz="4" w:space="0" w:color="auto"/>
            </w:tcBorders>
            <w:shd w:val="clear" w:color="auto" w:fill="auto"/>
          </w:tcPr>
          <w:p w14:paraId="2710D42D"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A187EBF" w14:textId="77777777" w:rsidTr="00794106">
        <w:trPr>
          <w:trHeight w:val="311"/>
        </w:trPr>
        <w:tc>
          <w:tcPr>
            <w:tcW w:w="3708" w:type="dxa"/>
            <w:gridSpan w:val="3"/>
            <w:tcBorders>
              <w:left w:val="single" w:sz="4" w:space="0" w:color="auto"/>
            </w:tcBorders>
            <w:shd w:val="clear" w:color="auto" w:fill="auto"/>
          </w:tcPr>
          <w:p w14:paraId="1B4973F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6BF2BBB8"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B4DC6F4" w14:textId="77777777" w:rsidTr="00794106">
        <w:trPr>
          <w:trHeight w:val="322"/>
        </w:trPr>
        <w:tc>
          <w:tcPr>
            <w:tcW w:w="4788" w:type="dxa"/>
            <w:gridSpan w:val="4"/>
            <w:tcBorders>
              <w:left w:val="single" w:sz="4" w:space="0" w:color="auto"/>
            </w:tcBorders>
            <w:shd w:val="clear" w:color="auto" w:fill="auto"/>
          </w:tcPr>
          <w:p w14:paraId="78C35DCB"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9F230F9"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7D1C1D4" w14:textId="77777777" w:rsidTr="00794106">
        <w:trPr>
          <w:cantSplit/>
          <w:trHeight w:hRule="exact" w:val="113"/>
        </w:trPr>
        <w:tc>
          <w:tcPr>
            <w:tcW w:w="2630" w:type="dxa"/>
            <w:gridSpan w:val="2"/>
            <w:tcBorders>
              <w:left w:val="single" w:sz="4" w:space="0" w:color="auto"/>
              <w:bottom w:val="single" w:sz="4" w:space="0" w:color="auto"/>
            </w:tcBorders>
            <w:shd w:val="clear" w:color="auto" w:fill="auto"/>
          </w:tcPr>
          <w:p w14:paraId="51D65A47" w14:textId="77777777" w:rsidR="0044497D" w:rsidRPr="00B76ADA" w:rsidRDefault="0044497D" w:rsidP="00A07BA0">
            <w:pPr>
              <w:rPr>
                <w:rFonts w:asciiTheme="minorHAnsi" w:hAnsiTheme="minorHAnsi" w:cstheme="minorHAnsi"/>
                <w:sz w:val="18"/>
                <w:szCs w:val="18"/>
              </w:rPr>
            </w:pPr>
          </w:p>
        </w:tc>
        <w:tc>
          <w:tcPr>
            <w:tcW w:w="7378" w:type="dxa"/>
            <w:gridSpan w:val="3"/>
            <w:tcBorders>
              <w:bottom w:val="single" w:sz="4" w:space="0" w:color="auto"/>
              <w:right w:val="single" w:sz="4" w:space="0" w:color="auto"/>
            </w:tcBorders>
            <w:shd w:val="clear" w:color="auto" w:fill="auto"/>
          </w:tcPr>
          <w:p w14:paraId="27523541"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47567F3E" w14:textId="24031B5A" w:rsidR="0044497D" w:rsidRPr="00B76ADA" w:rsidRDefault="00B76ADA" w:rsidP="006A4810">
      <w:pPr>
        <w:pStyle w:val="sche3"/>
        <w:numPr>
          <w:ilvl w:val="0"/>
          <w:numId w:val="29"/>
        </w:numPr>
        <w:spacing w:beforeLines="60" w:before="144" w:after="60"/>
        <w:ind w:left="644"/>
        <w:rPr>
          <w:rFonts w:asciiTheme="minorHAnsi" w:hAnsiTheme="minorHAnsi" w:cs="Arial"/>
          <w:i/>
          <w:sz w:val="18"/>
          <w:szCs w:val="18"/>
          <w:lang w:val="it-IT"/>
        </w:rPr>
      </w:pPr>
      <w:r w:rsidRPr="00B76ADA">
        <w:rPr>
          <w:rFonts w:asciiTheme="minorHAnsi" w:hAnsiTheme="minorHAnsi" w:cs="Arial"/>
          <w:i/>
          <w:sz w:val="18"/>
          <w:szCs w:val="18"/>
          <w:lang w:val="it-IT"/>
        </w:rPr>
        <w:t xml:space="preserve"> </w:t>
      </w:r>
      <w:r w:rsidR="0044497D" w:rsidRPr="00B76ADA">
        <w:rPr>
          <w:rFonts w:asciiTheme="minorHAnsi" w:hAnsiTheme="minorHAnsi" w:cs="Arial"/>
          <w:i/>
          <w:sz w:val="18"/>
          <w:szCs w:val="18"/>
          <w:lang w:val="it-IT"/>
        </w:rPr>
        <w:t>(barrare la casella che interessa)</w:t>
      </w:r>
    </w:p>
    <w:p w14:paraId="5B024E44" w14:textId="7A520759" w:rsidR="0044497D" w:rsidRPr="00B76ADA" w:rsidRDefault="004E0AEF" w:rsidP="0044497D">
      <w:pPr>
        <w:pStyle w:val="Paragrafoelenco10"/>
        <w:spacing w:before="60" w:after="60" w:line="276" w:lineRule="auto"/>
        <w:ind w:left="851" w:hanging="567"/>
        <w:jc w:val="both"/>
        <w:rPr>
          <w:rFonts w:asciiTheme="minorHAnsi" w:hAnsiTheme="minorHAnsi" w:cs="Calibri"/>
          <w:color w:val="auto"/>
          <w:sz w:val="18"/>
          <w:szCs w:val="18"/>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884F25">
        <w:rPr>
          <w:rFonts w:asciiTheme="minorHAnsi" w:hAnsiTheme="minorHAnsi"/>
          <w:sz w:val="18"/>
          <w:szCs w:val="18"/>
        </w:rPr>
      </w:r>
      <w:r w:rsidR="00884F25">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ab/>
      </w:r>
      <w:r w:rsidR="0044497D" w:rsidRPr="00B76ADA">
        <w:rPr>
          <w:rFonts w:asciiTheme="minorHAnsi" w:hAnsiTheme="minorHAnsi" w:cs="Calibri"/>
          <w:color w:val="auto"/>
          <w:sz w:val="18"/>
          <w:szCs w:val="18"/>
        </w:rPr>
        <w:t xml:space="preserve">di allegare l’organigramma aggiornato di cui all’art. 2 del citato </w:t>
      </w:r>
      <w:r w:rsidR="00561978" w:rsidRPr="00B76ADA">
        <w:rPr>
          <w:rFonts w:asciiTheme="minorHAnsi" w:hAnsiTheme="minorHAnsi" w:cs="Calibri"/>
          <w:color w:val="auto"/>
          <w:sz w:val="18"/>
          <w:szCs w:val="18"/>
        </w:rPr>
        <w:t>D.M</w:t>
      </w:r>
      <w:r w:rsidR="0044497D" w:rsidRPr="00B76ADA">
        <w:rPr>
          <w:rFonts w:asciiTheme="minorHAnsi" w:hAnsiTheme="minorHAnsi" w:cs="Calibri"/>
          <w:color w:val="auto"/>
          <w:sz w:val="18"/>
          <w:szCs w:val="18"/>
        </w:rPr>
        <w:t>. 02/12/2016 n° 263;</w:t>
      </w:r>
    </w:p>
    <w:p w14:paraId="3B35E594" w14:textId="77777777" w:rsidR="0044497D" w:rsidRPr="00B76ADA" w:rsidRDefault="0044497D" w:rsidP="0044497D">
      <w:pPr>
        <w:pStyle w:val="Paragrafoelenco10"/>
        <w:spacing w:before="60" w:after="60"/>
        <w:ind w:left="284"/>
        <w:jc w:val="both"/>
        <w:rPr>
          <w:rFonts w:asciiTheme="minorHAnsi" w:hAnsiTheme="minorHAnsi"/>
          <w:b/>
          <w:color w:val="auto"/>
          <w:sz w:val="18"/>
          <w:szCs w:val="18"/>
        </w:rPr>
      </w:pPr>
      <w:r w:rsidRPr="00B76ADA">
        <w:rPr>
          <w:rFonts w:asciiTheme="minorHAnsi" w:hAnsiTheme="minorHAnsi"/>
          <w:b/>
          <w:color w:val="auto"/>
          <w:sz w:val="18"/>
          <w:szCs w:val="18"/>
        </w:rPr>
        <w:t>oppure</w:t>
      </w:r>
    </w:p>
    <w:p w14:paraId="1DB53576" w14:textId="77777777" w:rsidR="0044497D" w:rsidRPr="00B76ADA" w:rsidRDefault="0044497D" w:rsidP="0044497D">
      <w:pPr>
        <w:pStyle w:val="Paragrafoelenco10"/>
        <w:spacing w:before="60" w:after="60"/>
        <w:ind w:left="284"/>
        <w:jc w:val="both"/>
        <w:rPr>
          <w:rFonts w:asciiTheme="minorHAnsi" w:hAnsiTheme="minorHAnsi"/>
          <w:sz w:val="18"/>
          <w:szCs w:val="18"/>
        </w:rPr>
      </w:pPr>
    </w:p>
    <w:p w14:paraId="4BD0C06A" w14:textId="77777777" w:rsidR="0044497D" w:rsidRPr="00B76ADA" w:rsidRDefault="004E0AEF" w:rsidP="0044497D">
      <w:pPr>
        <w:ind w:left="992" w:hanging="708"/>
        <w:jc w:val="both"/>
        <w:rPr>
          <w:rFonts w:asciiTheme="minorHAnsi" w:hAnsiTheme="minorHAnsi" w:cs="Arial"/>
          <w:sz w:val="18"/>
          <w:szCs w:val="18"/>
          <w:lang w:bidi="it-IT"/>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884F25">
        <w:rPr>
          <w:rFonts w:asciiTheme="minorHAnsi" w:hAnsiTheme="minorHAnsi"/>
          <w:sz w:val="18"/>
          <w:szCs w:val="18"/>
        </w:rPr>
      </w:r>
      <w:r w:rsidR="00884F25">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 xml:space="preserve"> </w:t>
      </w:r>
      <w:r w:rsidR="0044497D" w:rsidRPr="00B76ADA">
        <w:rPr>
          <w:rFonts w:asciiTheme="minorHAnsi" w:hAnsiTheme="minorHAnsi"/>
          <w:b/>
          <w:color w:val="auto"/>
          <w:sz w:val="18"/>
          <w:szCs w:val="18"/>
        </w:rPr>
        <w:tab/>
      </w:r>
      <w:r w:rsidR="0044497D" w:rsidRPr="00B76ADA">
        <w:rPr>
          <w:rFonts w:asciiTheme="minorHAnsi" w:hAnsiTheme="minorHAnsi" w:cs="Arial"/>
          <w:sz w:val="18"/>
          <w:szCs w:val="18"/>
        </w:rPr>
        <w:t xml:space="preserve">che </w:t>
      </w:r>
      <w:r w:rsidR="0044497D" w:rsidRPr="00B76ADA">
        <w:rPr>
          <w:rFonts w:asciiTheme="minorHAnsi" w:hAnsiTheme="minorHAnsi" w:cs="Arial"/>
          <w:sz w:val="18"/>
          <w:szCs w:val="18"/>
          <w:lang w:bidi="it-IT"/>
        </w:rPr>
        <w:t>i medesimi dati aggiornati sono riscontrabili sul casellario delle società di ingegneria e professionali dell’ANAC.</w:t>
      </w:r>
    </w:p>
    <w:p w14:paraId="22728677" w14:textId="77777777" w:rsidR="0044497D" w:rsidRDefault="0044497D" w:rsidP="0044497D">
      <w:pPr>
        <w:ind w:left="284"/>
        <w:jc w:val="both"/>
        <w:rPr>
          <w:rFonts w:asciiTheme="minorHAnsi" w:hAnsiTheme="minorHAnsi" w:cstheme="minorHAnsi"/>
          <w:sz w:val="18"/>
          <w:szCs w:val="18"/>
          <w:lang w:val="de-DE"/>
        </w:rPr>
      </w:pPr>
    </w:p>
    <w:p w14:paraId="24951E45" w14:textId="77777777" w:rsidR="00B76ADA" w:rsidRDefault="00B76ADA" w:rsidP="0044497D">
      <w:pPr>
        <w:ind w:left="284"/>
        <w:jc w:val="both"/>
        <w:rPr>
          <w:rFonts w:asciiTheme="minorHAnsi" w:hAnsiTheme="minorHAnsi" w:cstheme="minorHAnsi"/>
          <w:sz w:val="18"/>
          <w:szCs w:val="18"/>
          <w:lang w:val="de-DE"/>
        </w:rPr>
      </w:pPr>
    </w:p>
    <w:p w14:paraId="07B6F411" w14:textId="77777777" w:rsidR="00B76ADA" w:rsidRDefault="00B76ADA" w:rsidP="0044497D">
      <w:pPr>
        <w:ind w:left="284"/>
        <w:jc w:val="both"/>
        <w:rPr>
          <w:rFonts w:asciiTheme="minorHAnsi" w:hAnsiTheme="minorHAnsi" w:cstheme="minorHAnsi"/>
          <w:sz w:val="18"/>
          <w:szCs w:val="18"/>
          <w:lang w:val="de-DE"/>
        </w:rPr>
      </w:pPr>
    </w:p>
    <w:p w14:paraId="10BDF018" w14:textId="77777777" w:rsidR="00B76ADA" w:rsidRDefault="00B76ADA" w:rsidP="0044497D">
      <w:pPr>
        <w:ind w:left="284"/>
        <w:jc w:val="both"/>
        <w:rPr>
          <w:rFonts w:asciiTheme="minorHAnsi" w:hAnsiTheme="minorHAnsi" w:cstheme="minorHAnsi"/>
          <w:sz w:val="18"/>
          <w:szCs w:val="18"/>
          <w:lang w:val="de-DE"/>
        </w:rPr>
      </w:pPr>
    </w:p>
    <w:p w14:paraId="61B079DF" w14:textId="77777777" w:rsidR="00B76ADA" w:rsidRDefault="00B76ADA" w:rsidP="0044497D">
      <w:pPr>
        <w:ind w:left="284"/>
        <w:jc w:val="both"/>
        <w:rPr>
          <w:rFonts w:asciiTheme="minorHAnsi" w:hAnsiTheme="minorHAnsi" w:cstheme="minorHAnsi"/>
          <w:sz w:val="18"/>
          <w:szCs w:val="18"/>
          <w:lang w:val="de-DE"/>
        </w:rPr>
      </w:pPr>
    </w:p>
    <w:p w14:paraId="4A403FD8" w14:textId="77777777" w:rsidR="00B76ADA" w:rsidRDefault="00B76ADA" w:rsidP="0044497D">
      <w:pPr>
        <w:ind w:left="284"/>
        <w:jc w:val="both"/>
        <w:rPr>
          <w:rFonts w:asciiTheme="minorHAnsi" w:hAnsiTheme="minorHAnsi" w:cstheme="minorHAnsi"/>
          <w:sz w:val="18"/>
          <w:szCs w:val="18"/>
          <w:lang w:val="de-DE"/>
        </w:rPr>
      </w:pPr>
    </w:p>
    <w:p w14:paraId="1DDE2786" w14:textId="77777777" w:rsidR="00B76ADA" w:rsidRDefault="00B76ADA" w:rsidP="0044497D">
      <w:pPr>
        <w:ind w:left="284"/>
        <w:jc w:val="both"/>
        <w:rPr>
          <w:rFonts w:asciiTheme="minorHAnsi" w:hAnsiTheme="minorHAnsi" w:cstheme="minorHAnsi"/>
          <w:sz w:val="18"/>
          <w:szCs w:val="18"/>
          <w:lang w:val="de-DE"/>
        </w:rPr>
      </w:pPr>
    </w:p>
    <w:p w14:paraId="6E9F024A" w14:textId="77777777" w:rsidR="00B76ADA" w:rsidRDefault="00B76ADA" w:rsidP="0044497D">
      <w:pPr>
        <w:ind w:left="284"/>
        <w:jc w:val="both"/>
        <w:rPr>
          <w:rFonts w:asciiTheme="minorHAnsi" w:hAnsiTheme="minorHAnsi" w:cstheme="minorHAnsi"/>
          <w:sz w:val="18"/>
          <w:szCs w:val="18"/>
          <w:lang w:val="de-DE"/>
        </w:rPr>
      </w:pPr>
    </w:p>
    <w:p w14:paraId="6527BD14" w14:textId="77777777" w:rsidR="00B76ADA" w:rsidRPr="00B76ADA" w:rsidRDefault="00B76ADA" w:rsidP="0044497D">
      <w:pPr>
        <w:ind w:left="284"/>
        <w:jc w:val="both"/>
        <w:rPr>
          <w:rFonts w:asciiTheme="minorHAnsi" w:hAnsiTheme="minorHAnsi" w:cstheme="minorHAnsi"/>
          <w:sz w:val="18"/>
          <w:szCs w:val="18"/>
          <w:lang w:val="de-DE"/>
        </w:rPr>
      </w:pPr>
    </w:p>
    <w:p w14:paraId="5A287CB6" w14:textId="77777777" w:rsidR="0044497D" w:rsidRPr="00DC6050" w:rsidRDefault="0044497D" w:rsidP="0044497D">
      <w:pPr>
        <w:ind w:left="284"/>
        <w:jc w:val="both"/>
        <w:rPr>
          <w:rFonts w:asciiTheme="minorHAnsi" w:hAnsiTheme="minorHAnsi" w:cstheme="minorHAnsi"/>
          <w:sz w:val="22"/>
          <w:szCs w:val="22"/>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86"/>
      </w:tblGrid>
      <w:tr w:rsidR="0044497D" w:rsidRPr="00B76ADA" w14:paraId="04780854" w14:textId="77777777" w:rsidTr="00794106">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E45352C" w14:textId="46E102EA" w:rsidR="0044497D" w:rsidRPr="00B76ADA" w:rsidRDefault="00C3117E" w:rsidP="00A07BA0">
            <w:pPr>
              <w:tabs>
                <w:tab w:val="left" w:pos="540"/>
              </w:tabs>
              <w:spacing w:before="60" w:after="60"/>
              <w:rPr>
                <w:rFonts w:asciiTheme="minorHAnsi" w:hAnsiTheme="minorHAnsi" w:cstheme="minorHAnsi"/>
                <w:b/>
                <w:sz w:val="18"/>
                <w:szCs w:val="18"/>
                <w:u w:val="single"/>
              </w:rPr>
            </w:pPr>
            <w:r w:rsidRPr="00B76ADA">
              <w:rPr>
                <w:rFonts w:asciiTheme="minorHAnsi" w:hAnsiTheme="minorHAnsi" w:cstheme="minorHAnsi"/>
                <w:b/>
                <w:sz w:val="18"/>
                <w:szCs w:val="18"/>
              </w:rPr>
              <w:lastRenderedPageBreak/>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.d)</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SOCIETÀ DI INGEGNERIA</w:t>
            </w:r>
          </w:p>
          <w:p w14:paraId="7C37D1C9" w14:textId="77777777" w:rsidR="0044497D" w:rsidRPr="00B76ADA" w:rsidRDefault="0044497D" w:rsidP="00A07BA0">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Questa sezione deve essere compilata dal legale rappresentante della società di ingegneria.</w:t>
            </w:r>
          </w:p>
        </w:tc>
      </w:tr>
    </w:tbl>
    <w:p w14:paraId="4E58982F" w14:textId="77777777" w:rsidR="0044497D" w:rsidRPr="00B76ADA" w:rsidRDefault="0044497D" w:rsidP="0044497D">
      <w:pPr>
        <w:spacing w:before="60" w:after="120"/>
        <w:ind w:left="284"/>
        <w:rPr>
          <w:rFonts w:asciiTheme="minorHAnsi" w:hAnsiTheme="minorHAnsi" w:cstheme="minorHAnsi"/>
          <w:sz w:val="18"/>
          <w:szCs w:val="18"/>
        </w:rPr>
      </w:pPr>
    </w:p>
    <w:tbl>
      <w:tblPr>
        <w:tblW w:w="10031" w:type="dxa"/>
        <w:tblLook w:val="01E0" w:firstRow="1" w:lastRow="1" w:firstColumn="1" w:lastColumn="1" w:noHBand="0" w:noVBand="0"/>
      </w:tblPr>
      <w:tblGrid>
        <w:gridCol w:w="2456"/>
        <w:gridCol w:w="177"/>
        <w:gridCol w:w="2832"/>
        <w:gridCol w:w="1421"/>
        <w:gridCol w:w="3145"/>
      </w:tblGrid>
      <w:tr w:rsidR="0044497D" w:rsidRPr="00B76ADA" w14:paraId="43126202" w14:textId="77777777" w:rsidTr="00794106">
        <w:tc>
          <w:tcPr>
            <w:tcW w:w="2633" w:type="dxa"/>
            <w:gridSpan w:val="2"/>
            <w:tcBorders>
              <w:top w:val="single" w:sz="4" w:space="0" w:color="auto"/>
              <w:left w:val="single" w:sz="4" w:space="0" w:color="auto"/>
            </w:tcBorders>
            <w:shd w:val="clear" w:color="auto" w:fill="auto"/>
          </w:tcPr>
          <w:p w14:paraId="37D3201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398" w:type="dxa"/>
            <w:gridSpan w:val="3"/>
            <w:tcBorders>
              <w:top w:val="single" w:sz="4" w:space="0" w:color="auto"/>
              <w:bottom w:val="dashSmallGap" w:sz="4" w:space="0" w:color="auto"/>
              <w:right w:val="single" w:sz="4" w:space="0" w:color="auto"/>
            </w:tcBorders>
            <w:shd w:val="clear" w:color="auto" w:fill="auto"/>
          </w:tcPr>
          <w:p w14:paraId="3981C940"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CF4653C" w14:textId="77777777" w:rsidTr="00794106">
        <w:tc>
          <w:tcPr>
            <w:tcW w:w="10031" w:type="dxa"/>
            <w:gridSpan w:val="5"/>
            <w:tcBorders>
              <w:left w:val="single" w:sz="4" w:space="0" w:color="auto"/>
              <w:right w:val="single" w:sz="4" w:space="0" w:color="auto"/>
            </w:tcBorders>
            <w:shd w:val="clear" w:color="auto" w:fill="auto"/>
          </w:tcPr>
          <w:p w14:paraId="3346C4B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55E88195" w14:textId="77777777" w:rsidTr="00794106">
        <w:tc>
          <w:tcPr>
            <w:tcW w:w="10031" w:type="dxa"/>
            <w:gridSpan w:val="5"/>
            <w:tcBorders>
              <w:left w:val="single" w:sz="4" w:space="0" w:color="auto"/>
              <w:bottom w:val="dashSmallGap" w:sz="4" w:space="0" w:color="auto"/>
              <w:right w:val="single" w:sz="4" w:space="0" w:color="auto"/>
            </w:tcBorders>
            <w:shd w:val="clear" w:color="auto" w:fill="auto"/>
          </w:tcPr>
          <w:p w14:paraId="06DC8BB6"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2FBEEE7" w14:textId="77777777" w:rsidTr="00794106">
        <w:tc>
          <w:tcPr>
            <w:tcW w:w="2633" w:type="dxa"/>
            <w:gridSpan w:val="2"/>
            <w:tcBorders>
              <w:top w:val="dashSmallGap" w:sz="4" w:space="0" w:color="auto"/>
              <w:left w:val="single" w:sz="4" w:space="0" w:color="auto"/>
            </w:tcBorders>
            <w:shd w:val="clear" w:color="auto" w:fill="auto"/>
          </w:tcPr>
          <w:p w14:paraId="53C0215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398" w:type="dxa"/>
            <w:gridSpan w:val="3"/>
            <w:tcBorders>
              <w:top w:val="dashSmallGap" w:sz="4" w:space="0" w:color="auto"/>
              <w:bottom w:val="dashSmallGap" w:sz="4" w:space="0" w:color="auto"/>
              <w:right w:val="single" w:sz="4" w:space="0" w:color="auto"/>
            </w:tcBorders>
            <w:shd w:val="clear" w:color="auto" w:fill="auto"/>
          </w:tcPr>
          <w:p w14:paraId="0CCD171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B6293C2" w14:textId="77777777" w:rsidTr="00794106">
        <w:tc>
          <w:tcPr>
            <w:tcW w:w="2633" w:type="dxa"/>
            <w:gridSpan w:val="2"/>
            <w:tcBorders>
              <w:left w:val="single" w:sz="4" w:space="0" w:color="auto"/>
            </w:tcBorders>
            <w:shd w:val="clear" w:color="auto" w:fill="auto"/>
          </w:tcPr>
          <w:p w14:paraId="0608DF1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1D62968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6A34619F"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145" w:type="dxa"/>
            <w:tcBorders>
              <w:top w:val="dashSmallGap" w:sz="4" w:space="0" w:color="auto"/>
              <w:left w:val="nil"/>
              <w:bottom w:val="dashSmallGap" w:sz="4" w:space="0" w:color="auto"/>
              <w:right w:val="single" w:sz="4" w:space="0" w:color="auto"/>
            </w:tcBorders>
            <w:shd w:val="clear" w:color="auto" w:fill="auto"/>
          </w:tcPr>
          <w:p w14:paraId="769208A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3509170" w14:textId="77777777" w:rsidTr="00794106">
        <w:trPr>
          <w:cantSplit/>
          <w:trHeight w:hRule="exact" w:val="113"/>
        </w:trPr>
        <w:tc>
          <w:tcPr>
            <w:tcW w:w="2456" w:type="dxa"/>
            <w:tcBorders>
              <w:left w:val="single" w:sz="4" w:space="0" w:color="auto"/>
              <w:bottom w:val="single" w:sz="4" w:space="0" w:color="auto"/>
            </w:tcBorders>
            <w:shd w:val="clear" w:color="auto" w:fill="auto"/>
          </w:tcPr>
          <w:p w14:paraId="6FCB5004"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575" w:type="dxa"/>
            <w:gridSpan w:val="4"/>
            <w:tcBorders>
              <w:top w:val="dashSmallGap" w:sz="4" w:space="0" w:color="auto"/>
              <w:bottom w:val="single" w:sz="4" w:space="0" w:color="auto"/>
              <w:right w:val="single" w:sz="4" w:space="0" w:color="auto"/>
            </w:tcBorders>
            <w:shd w:val="clear" w:color="auto" w:fill="auto"/>
          </w:tcPr>
          <w:p w14:paraId="65C9A1C9"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44E81B00" w14:textId="01A8F6AD"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 xml:space="preserve">che gli estremi dei requisiti del direttore tecnico di cui all’art. 3 del </w:t>
      </w:r>
      <w:r w:rsidR="00561978" w:rsidRPr="00B76ADA">
        <w:rPr>
          <w:rFonts w:asciiTheme="minorHAnsi" w:hAnsiTheme="minorHAnsi" w:cstheme="minorHAnsi"/>
          <w:sz w:val="18"/>
          <w:szCs w:val="18"/>
        </w:rPr>
        <w:t xml:space="preserve">D.M. </w:t>
      </w:r>
      <w:r w:rsidRPr="00B76ADA">
        <w:rPr>
          <w:rFonts w:asciiTheme="minorHAnsi" w:hAnsiTheme="minorHAnsi" w:cstheme="minorHAnsi"/>
          <w:sz w:val="18"/>
          <w:szCs w:val="18"/>
        </w:rPr>
        <w:t xml:space="preserve">263/2016 sono: </w:t>
      </w:r>
    </w:p>
    <w:tbl>
      <w:tblPr>
        <w:tblW w:w="10008" w:type="dxa"/>
        <w:tblLook w:val="01E0" w:firstRow="1" w:lastRow="1" w:firstColumn="1" w:lastColumn="1" w:noHBand="0" w:noVBand="0"/>
      </w:tblPr>
      <w:tblGrid>
        <w:gridCol w:w="2268"/>
        <w:gridCol w:w="362"/>
        <w:gridCol w:w="1078"/>
        <w:gridCol w:w="1080"/>
        <w:gridCol w:w="5220"/>
      </w:tblGrid>
      <w:tr w:rsidR="0044497D" w:rsidRPr="00B76ADA" w14:paraId="08981B66" w14:textId="77777777" w:rsidTr="00A07BA0">
        <w:trPr>
          <w:trHeight w:val="322"/>
        </w:trPr>
        <w:tc>
          <w:tcPr>
            <w:tcW w:w="2268" w:type="dxa"/>
            <w:tcBorders>
              <w:top w:val="single" w:sz="4" w:space="0" w:color="auto"/>
              <w:left w:val="single" w:sz="4" w:space="0" w:color="auto"/>
            </w:tcBorders>
            <w:shd w:val="clear" w:color="auto" w:fill="auto"/>
          </w:tcPr>
          <w:p w14:paraId="1760BA6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4DACA84"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53E06A38" w14:textId="77777777" w:rsidTr="00A07BA0">
        <w:trPr>
          <w:trHeight w:val="322"/>
        </w:trPr>
        <w:tc>
          <w:tcPr>
            <w:tcW w:w="2268" w:type="dxa"/>
            <w:tcBorders>
              <w:left w:val="single" w:sz="4" w:space="0" w:color="auto"/>
            </w:tcBorders>
            <w:shd w:val="clear" w:color="auto" w:fill="auto"/>
          </w:tcPr>
          <w:p w14:paraId="4E5FCBD4"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40" w:type="dxa"/>
            <w:gridSpan w:val="4"/>
            <w:tcBorders>
              <w:bottom w:val="dashSmallGap" w:sz="4" w:space="0" w:color="auto"/>
              <w:right w:val="single" w:sz="4" w:space="0" w:color="auto"/>
            </w:tcBorders>
            <w:shd w:val="clear" w:color="auto" w:fill="auto"/>
          </w:tcPr>
          <w:p w14:paraId="4C1B718F"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458C4D89" w14:textId="77777777" w:rsidTr="00A07BA0">
        <w:trPr>
          <w:trHeight w:val="322"/>
        </w:trPr>
        <w:tc>
          <w:tcPr>
            <w:tcW w:w="2268" w:type="dxa"/>
            <w:tcBorders>
              <w:left w:val="single" w:sz="4" w:space="0" w:color="auto"/>
            </w:tcBorders>
            <w:shd w:val="clear" w:color="auto" w:fill="auto"/>
          </w:tcPr>
          <w:p w14:paraId="6357B61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di abilitazione</w:t>
            </w:r>
          </w:p>
        </w:tc>
        <w:tc>
          <w:tcPr>
            <w:tcW w:w="7740" w:type="dxa"/>
            <w:gridSpan w:val="4"/>
            <w:tcBorders>
              <w:bottom w:val="dashSmallGap" w:sz="4" w:space="0" w:color="auto"/>
              <w:right w:val="single" w:sz="4" w:space="0" w:color="auto"/>
            </w:tcBorders>
            <w:shd w:val="clear" w:color="auto" w:fill="auto"/>
          </w:tcPr>
          <w:p w14:paraId="36F08E35"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7C01C26" w14:textId="77777777" w:rsidTr="00A07BA0">
        <w:trPr>
          <w:trHeight w:val="311"/>
        </w:trPr>
        <w:tc>
          <w:tcPr>
            <w:tcW w:w="3708" w:type="dxa"/>
            <w:gridSpan w:val="3"/>
            <w:tcBorders>
              <w:left w:val="single" w:sz="4" w:space="0" w:color="auto"/>
            </w:tcBorders>
            <w:shd w:val="clear" w:color="auto" w:fill="auto"/>
          </w:tcPr>
          <w:p w14:paraId="32876925"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0FD98B42"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ABC1B47" w14:textId="77777777" w:rsidTr="00A07BA0">
        <w:trPr>
          <w:trHeight w:val="322"/>
        </w:trPr>
        <w:tc>
          <w:tcPr>
            <w:tcW w:w="4788" w:type="dxa"/>
            <w:gridSpan w:val="4"/>
            <w:tcBorders>
              <w:left w:val="single" w:sz="4" w:space="0" w:color="auto"/>
            </w:tcBorders>
            <w:shd w:val="clear" w:color="auto" w:fill="auto"/>
          </w:tcPr>
          <w:p w14:paraId="1004A7FD"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DAD41A5"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44408550" w14:textId="77777777" w:rsidTr="00A07BA0">
        <w:trPr>
          <w:cantSplit/>
          <w:trHeight w:hRule="exact" w:val="113"/>
        </w:trPr>
        <w:tc>
          <w:tcPr>
            <w:tcW w:w="2630" w:type="dxa"/>
            <w:gridSpan w:val="2"/>
            <w:tcBorders>
              <w:left w:val="single" w:sz="4" w:space="0" w:color="auto"/>
              <w:bottom w:val="single" w:sz="4" w:space="0" w:color="auto"/>
            </w:tcBorders>
            <w:shd w:val="clear" w:color="auto" w:fill="auto"/>
          </w:tcPr>
          <w:p w14:paraId="3D6F3F72" w14:textId="77777777" w:rsidR="0044497D" w:rsidRPr="00B76ADA" w:rsidRDefault="0044497D" w:rsidP="00A07BA0">
            <w:pPr>
              <w:rPr>
                <w:rFonts w:asciiTheme="minorHAnsi" w:hAnsiTheme="minorHAnsi" w:cstheme="minorHAnsi"/>
                <w:sz w:val="18"/>
                <w:szCs w:val="18"/>
              </w:rPr>
            </w:pPr>
          </w:p>
        </w:tc>
        <w:tc>
          <w:tcPr>
            <w:tcW w:w="7378" w:type="dxa"/>
            <w:gridSpan w:val="3"/>
            <w:tcBorders>
              <w:bottom w:val="single" w:sz="4" w:space="0" w:color="auto"/>
              <w:right w:val="single" w:sz="4" w:space="0" w:color="auto"/>
            </w:tcBorders>
            <w:shd w:val="clear" w:color="auto" w:fill="auto"/>
          </w:tcPr>
          <w:p w14:paraId="6FE1CB48"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59C14956" w14:textId="77777777" w:rsidR="0044497D" w:rsidRPr="00B76ADA" w:rsidRDefault="0044497D" w:rsidP="006A4810">
      <w:pPr>
        <w:pStyle w:val="sche3"/>
        <w:numPr>
          <w:ilvl w:val="0"/>
          <w:numId w:val="29"/>
        </w:numPr>
        <w:spacing w:beforeLines="60" w:before="144" w:after="60"/>
        <w:ind w:left="644"/>
        <w:rPr>
          <w:rFonts w:asciiTheme="minorHAnsi" w:hAnsiTheme="minorHAnsi" w:cs="Arial"/>
          <w:i/>
          <w:sz w:val="18"/>
          <w:szCs w:val="18"/>
          <w:lang w:val="it-IT"/>
        </w:rPr>
      </w:pPr>
      <w:r w:rsidRPr="00B76ADA">
        <w:rPr>
          <w:rFonts w:asciiTheme="minorHAnsi" w:hAnsiTheme="minorHAnsi" w:cs="Arial"/>
          <w:i/>
          <w:sz w:val="18"/>
          <w:szCs w:val="18"/>
          <w:lang w:val="it-IT"/>
        </w:rPr>
        <w:t>(barrare la casella che interessa)</w:t>
      </w:r>
    </w:p>
    <w:p w14:paraId="6B916998" w14:textId="424C81DB" w:rsidR="0044497D" w:rsidRPr="00B76ADA" w:rsidRDefault="004E0AEF" w:rsidP="0044497D">
      <w:pPr>
        <w:pStyle w:val="Paragrafoelenco10"/>
        <w:spacing w:before="60" w:after="60" w:line="276" w:lineRule="auto"/>
        <w:ind w:left="851" w:hanging="567"/>
        <w:jc w:val="both"/>
        <w:rPr>
          <w:rFonts w:asciiTheme="minorHAnsi" w:hAnsiTheme="minorHAnsi" w:cs="Calibri"/>
          <w:color w:val="auto"/>
          <w:sz w:val="18"/>
          <w:szCs w:val="18"/>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884F25">
        <w:rPr>
          <w:rFonts w:asciiTheme="minorHAnsi" w:hAnsiTheme="minorHAnsi"/>
          <w:sz w:val="18"/>
          <w:szCs w:val="18"/>
        </w:rPr>
      </w:r>
      <w:r w:rsidR="00884F25">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ab/>
      </w:r>
      <w:r w:rsidR="0044497D" w:rsidRPr="00B76ADA">
        <w:rPr>
          <w:rFonts w:asciiTheme="minorHAnsi" w:hAnsiTheme="minorHAnsi" w:cs="Calibri"/>
          <w:color w:val="auto"/>
          <w:sz w:val="18"/>
          <w:szCs w:val="18"/>
        </w:rPr>
        <w:t xml:space="preserve">di allegare l’organigramma aggiornato di cui all’art. 3 del citato </w:t>
      </w:r>
      <w:r w:rsidR="00561978" w:rsidRPr="00B76ADA">
        <w:rPr>
          <w:rFonts w:asciiTheme="minorHAnsi" w:hAnsiTheme="minorHAnsi" w:cs="Calibri"/>
          <w:color w:val="auto"/>
          <w:sz w:val="18"/>
          <w:szCs w:val="18"/>
        </w:rPr>
        <w:t>D.M</w:t>
      </w:r>
      <w:r w:rsidR="0044497D" w:rsidRPr="00B76ADA">
        <w:rPr>
          <w:rFonts w:asciiTheme="minorHAnsi" w:hAnsiTheme="minorHAnsi" w:cs="Calibri"/>
          <w:color w:val="auto"/>
          <w:sz w:val="18"/>
          <w:szCs w:val="18"/>
        </w:rPr>
        <w:t>. 02/12/2016 n° 263;</w:t>
      </w:r>
    </w:p>
    <w:p w14:paraId="6D651C42" w14:textId="77777777" w:rsidR="0044497D" w:rsidRPr="00B76ADA" w:rsidRDefault="0044497D" w:rsidP="0044497D">
      <w:pPr>
        <w:pStyle w:val="Paragrafoelenco10"/>
        <w:spacing w:before="60" w:after="60"/>
        <w:ind w:left="284"/>
        <w:jc w:val="both"/>
        <w:rPr>
          <w:rFonts w:asciiTheme="minorHAnsi" w:hAnsiTheme="minorHAnsi"/>
          <w:b/>
          <w:color w:val="auto"/>
          <w:sz w:val="18"/>
          <w:szCs w:val="18"/>
        </w:rPr>
      </w:pPr>
      <w:r w:rsidRPr="00B76ADA">
        <w:rPr>
          <w:rFonts w:asciiTheme="minorHAnsi" w:hAnsiTheme="minorHAnsi"/>
          <w:b/>
          <w:color w:val="auto"/>
          <w:sz w:val="18"/>
          <w:szCs w:val="18"/>
        </w:rPr>
        <w:t>oppure</w:t>
      </w:r>
    </w:p>
    <w:p w14:paraId="4323CAE0" w14:textId="758B2F14" w:rsidR="0044497D" w:rsidRPr="00B76ADA" w:rsidRDefault="004E0AEF" w:rsidP="0044497D">
      <w:pPr>
        <w:ind w:left="284"/>
        <w:jc w:val="both"/>
        <w:rPr>
          <w:rFonts w:asciiTheme="minorHAnsi" w:hAnsiTheme="minorHAnsi" w:cs="Arial"/>
          <w:sz w:val="18"/>
          <w:szCs w:val="18"/>
          <w:lang w:bidi="it-IT"/>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884F25">
        <w:rPr>
          <w:rFonts w:asciiTheme="minorHAnsi" w:hAnsiTheme="minorHAnsi"/>
          <w:sz w:val="18"/>
          <w:szCs w:val="18"/>
        </w:rPr>
      </w:r>
      <w:r w:rsidR="00884F25">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 xml:space="preserve"> </w:t>
      </w:r>
      <w:r w:rsidR="0044497D" w:rsidRPr="00B76ADA">
        <w:rPr>
          <w:rFonts w:asciiTheme="minorHAnsi" w:hAnsiTheme="minorHAnsi"/>
          <w:b/>
          <w:color w:val="auto"/>
          <w:sz w:val="18"/>
          <w:szCs w:val="18"/>
        </w:rPr>
        <w:tab/>
      </w:r>
      <w:r w:rsidR="0044497D" w:rsidRPr="00B76ADA">
        <w:rPr>
          <w:rFonts w:asciiTheme="minorHAnsi" w:hAnsiTheme="minorHAnsi" w:cs="Arial"/>
          <w:sz w:val="18"/>
          <w:szCs w:val="18"/>
        </w:rPr>
        <w:t xml:space="preserve">che </w:t>
      </w:r>
      <w:r w:rsidR="0044497D" w:rsidRPr="00B76ADA">
        <w:rPr>
          <w:rFonts w:asciiTheme="minorHAnsi" w:hAnsiTheme="minorHAnsi" w:cs="Arial"/>
          <w:sz w:val="18"/>
          <w:szCs w:val="18"/>
          <w:lang w:bidi="it-IT"/>
        </w:rPr>
        <w:t>i medesimi dati aggiornati sono riscontrabili sul casellario delle società di ingegneria e professionali dell’ANAC.</w:t>
      </w:r>
    </w:p>
    <w:p w14:paraId="779A0966" w14:textId="77777777" w:rsidR="00BD6762" w:rsidRPr="00B76ADA" w:rsidRDefault="00BD6762" w:rsidP="0044497D">
      <w:pPr>
        <w:ind w:left="284"/>
        <w:jc w:val="both"/>
        <w:rPr>
          <w:rFonts w:asciiTheme="minorHAnsi" w:hAnsiTheme="minorHAnsi" w:cs="Arial"/>
          <w:sz w:val="18"/>
          <w:szCs w:val="18"/>
          <w:lang w:bidi="it-IT"/>
        </w:rPr>
      </w:pPr>
    </w:p>
    <w:p w14:paraId="7D04F59E" w14:textId="77777777" w:rsidR="0044497D" w:rsidRPr="00B76ADA" w:rsidRDefault="0044497D" w:rsidP="0044497D">
      <w:pPr>
        <w:jc w:val="both"/>
        <w:rPr>
          <w:rFonts w:asciiTheme="minorHAnsi" w:hAnsiTheme="minorHAnsi" w:cstheme="minorHAnsi"/>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86"/>
      </w:tblGrid>
      <w:tr w:rsidR="0044497D" w:rsidRPr="00B76ADA" w14:paraId="4ED33556" w14:textId="77777777" w:rsidTr="00A07BA0">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24F9726" w14:textId="5C619FE6" w:rsidR="0044497D" w:rsidRPr="00B76ADA" w:rsidRDefault="00C3117E" w:rsidP="00A07BA0">
            <w:pPr>
              <w:jc w:val="both"/>
              <w:rPr>
                <w:rFonts w:asciiTheme="minorHAnsi" w:hAnsiTheme="minorHAnsi" w:cstheme="minorHAnsi"/>
                <w:b/>
                <w:sz w:val="18"/>
                <w:szCs w:val="18"/>
                <w:u w:val="single"/>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.e)</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SOCIETÀ TRA PROFESSIONISTI -  (v. art. 10 L. 183/2011 e D.M. n. 34/2013):</w:t>
            </w:r>
            <w:r w:rsidR="0044497D" w:rsidRPr="00B76ADA">
              <w:rPr>
                <w:rStyle w:val="Rimandonotaapidipagina"/>
                <w:rFonts w:asciiTheme="minorHAnsi" w:hAnsiTheme="minorHAnsi" w:cstheme="minorHAnsi"/>
                <w:sz w:val="18"/>
                <w:szCs w:val="18"/>
                <w:u w:val="single"/>
              </w:rPr>
              <w:footnoteReference w:id="2"/>
            </w:r>
          </w:p>
          <w:p w14:paraId="5750B8ED" w14:textId="77777777" w:rsidR="0044497D" w:rsidRPr="00B76ADA" w:rsidRDefault="0044497D" w:rsidP="00A07BA0">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Questa sezione deve essere compilata dal legale rappresentante della società tra professionisti.</w:t>
            </w:r>
          </w:p>
        </w:tc>
      </w:tr>
    </w:tbl>
    <w:p w14:paraId="2458C730" w14:textId="77777777" w:rsidR="0044497D" w:rsidRPr="00B76ADA" w:rsidRDefault="0044497D" w:rsidP="0044497D">
      <w:pPr>
        <w:spacing w:before="60" w:after="120"/>
        <w:ind w:left="284"/>
        <w:rPr>
          <w:rFonts w:asciiTheme="minorHAnsi" w:hAnsiTheme="minorHAnsi" w:cstheme="minorHAnsi"/>
          <w:sz w:val="18"/>
          <w:szCs w:val="18"/>
        </w:rPr>
      </w:pPr>
    </w:p>
    <w:tbl>
      <w:tblPr>
        <w:tblW w:w="10031" w:type="dxa"/>
        <w:tblLook w:val="01E0" w:firstRow="1" w:lastRow="1" w:firstColumn="1" w:lastColumn="1" w:noHBand="0" w:noVBand="0"/>
      </w:tblPr>
      <w:tblGrid>
        <w:gridCol w:w="2456"/>
        <w:gridCol w:w="177"/>
        <w:gridCol w:w="2832"/>
        <w:gridCol w:w="1421"/>
        <w:gridCol w:w="3145"/>
      </w:tblGrid>
      <w:tr w:rsidR="0044497D" w:rsidRPr="00B76ADA" w14:paraId="486F0D04" w14:textId="77777777" w:rsidTr="00794106">
        <w:tc>
          <w:tcPr>
            <w:tcW w:w="2633" w:type="dxa"/>
            <w:gridSpan w:val="2"/>
            <w:tcBorders>
              <w:top w:val="single" w:sz="4" w:space="0" w:color="auto"/>
              <w:left w:val="single" w:sz="4" w:space="0" w:color="auto"/>
            </w:tcBorders>
            <w:shd w:val="clear" w:color="auto" w:fill="auto"/>
          </w:tcPr>
          <w:p w14:paraId="7CDE47A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398" w:type="dxa"/>
            <w:gridSpan w:val="3"/>
            <w:tcBorders>
              <w:top w:val="single" w:sz="4" w:space="0" w:color="auto"/>
              <w:bottom w:val="dashSmallGap" w:sz="4" w:space="0" w:color="auto"/>
              <w:right w:val="single" w:sz="4" w:space="0" w:color="auto"/>
            </w:tcBorders>
            <w:shd w:val="clear" w:color="auto" w:fill="auto"/>
          </w:tcPr>
          <w:p w14:paraId="76702CAE"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7CB48C77" w14:textId="77777777" w:rsidTr="00794106">
        <w:tc>
          <w:tcPr>
            <w:tcW w:w="10031" w:type="dxa"/>
            <w:gridSpan w:val="5"/>
            <w:tcBorders>
              <w:left w:val="single" w:sz="4" w:space="0" w:color="auto"/>
              <w:right w:val="single" w:sz="4" w:space="0" w:color="auto"/>
            </w:tcBorders>
            <w:shd w:val="clear" w:color="auto" w:fill="auto"/>
          </w:tcPr>
          <w:p w14:paraId="67532B64"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33A4EEB5" w14:textId="77777777" w:rsidTr="00794106">
        <w:tc>
          <w:tcPr>
            <w:tcW w:w="10031" w:type="dxa"/>
            <w:gridSpan w:val="5"/>
            <w:tcBorders>
              <w:left w:val="single" w:sz="4" w:space="0" w:color="auto"/>
              <w:bottom w:val="dashSmallGap" w:sz="4" w:space="0" w:color="auto"/>
              <w:right w:val="single" w:sz="4" w:space="0" w:color="auto"/>
            </w:tcBorders>
            <w:shd w:val="clear" w:color="auto" w:fill="auto"/>
          </w:tcPr>
          <w:p w14:paraId="357DBC13"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C3999EB" w14:textId="77777777" w:rsidTr="00794106">
        <w:tc>
          <w:tcPr>
            <w:tcW w:w="2633" w:type="dxa"/>
            <w:gridSpan w:val="2"/>
            <w:tcBorders>
              <w:top w:val="dashSmallGap" w:sz="4" w:space="0" w:color="auto"/>
              <w:left w:val="single" w:sz="4" w:space="0" w:color="auto"/>
            </w:tcBorders>
            <w:shd w:val="clear" w:color="auto" w:fill="auto"/>
          </w:tcPr>
          <w:p w14:paraId="59666C5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398" w:type="dxa"/>
            <w:gridSpan w:val="3"/>
            <w:tcBorders>
              <w:top w:val="dashSmallGap" w:sz="4" w:space="0" w:color="auto"/>
              <w:bottom w:val="dashSmallGap" w:sz="4" w:space="0" w:color="auto"/>
              <w:right w:val="single" w:sz="4" w:space="0" w:color="auto"/>
            </w:tcBorders>
            <w:shd w:val="clear" w:color="auto" w:fill="auto"/>
          </w:tcPr>
          <w:p w14:paraId="4958517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425312E" w14:textId="77777777" w:rsidTr="00794106">
        <w:tc>
          <w:tcPr>
            <w:tcW w:w="2633" w:type="dxa"/>
            <w:gridSpan w:val="2"/>
            <w:tcBorders>
              <w:left w:val="single" w:sz="4" w:space="0" w:color="auto"/>
            </w:tcBorders>
            <w:shd w:val="clear" w:color="auto" w:fill="auto"/>
          </w:tcPr>
          <w:p w14:paraId="28D2B0D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35D764E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2347A7C0"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145" w:type="dxa"/>
            <w:tcBorders>
              <w:top w:val="dashSmallGap" w:sz="4" w:space="0" w:color="auto"/>
              <w:left w:val="nil"/>
              <w:bottom w:val="dashSmallGap" w:sz="4" w:space="0" w:color="auto"/>
              <w:right w:val="single" w:sz="4" w:space="0" w:color="auto"/>
            </w:tcBorders>
            <w:shd w:val="clear" w:color="auto" w:fill="auto"/>
          </w:tcPr>
          <w:p w14:paraId="0EFB277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183464EB" w14:textId="77777777" w:rsidTr="00794106">
        <w:trPr>
          <w:cantSplit/>
          <w:trHeight w:hRule="exact" w:val="113"/>
        </w:trPr>
        <w:tc>
          <w:tcPr>
            <w:tcW w:w="2456" w:type="dxa"/>
            <w:tcBorders>
              <w:left w:val="single" w:sz="4" w:space="0" w:color="auto"/>
              <w:bottom w:val="single" w:sz="4" w:space="0" w:color="auto"/>
            </w:tcBorders>
            <w:shd w:val="clear" w:color="auto" w:fill="auto"/>
          </w:tcPr>
          <w:p w14:paraId="31DC99B6"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575" w:type="dxa"/>
            <w:gridSpan w:val="4"/>
            <w:tcBorders>
              <w:top w:val="dashSmallGap" w:sz="4" w:space="0" w:color="auto"/>
              <w:bottom w:val="single" w:sz="4" w:space="0" w:color="auto"/>
              <w:right w:val="single" w:sz="4" w:space="0" w:color="auto"/>
            </w:tcBorders>
            <w:shd w:val="clear" w:color="auto" w:fill="auto"/>
          </w:tcPr>
          <w:p w14:paraId="7701B973"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73E6EBA3"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professionisti indicati in uno agli estremi di iscrizione ai relativi albi professionali:</w:t>
      </w:r>
    </w:p>
    <w:tbl>
      <w:tblPr>
        <w:tblW w:w="10008" w:type="dxa"/>
        <w:tblLook w:val="01E0" w:firstRow="1" w:lastRow="1" w:firstColumn="1" w:lastColumn="1" w:noHBand="0" w:noVBand="0"/>
      </w:tblPr>
      <w:tblGrid>
        <w:gridCol w:w="2268"/>
        <w:gridCol w:w="362"/>
        <w:gridCol w:w="1078"/>
        <w:gridCol w:w="1080"/>
        <w:gridCol w:w="5220"/>
      </w:tblGrid>
      <w:tr w:rsidR="0044497D" w:rsidRPr="00B76ADA" w14:paraId="76EB868D" w14:textId="77777777" w:rsidTr="00794106">
        <w:trPr>
          <w:trHeight w:val="322"/>
        </w:trPr>
        <w:tc>
          <w:tcPr>
            <w:tcW w:w="2268" w:type="dxa"/>
            <w:tcBorders>
              <w:top w:val="single" w:sz="4" w:space="0" w:color="auto"/>
              <w:left w:val="single" w:sz="4" w:space="0" w:color="auto"/>
            </w:tcBorders>
            <w:shd w:val="clear" w:color="auto" w:fill="auto"/>
          </w:tcPr>
          <w:p w14:paraId="536C7C2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3E4ADC8"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A7C38FD" w14:textId="77777777" w:rsidTr="00794106">
        <w:trPr>
          <w:trHeight w:val="322"/>
        </w:trPr>
        <w:tc>
          <w:tcPr>
            <w:tcW w:w="2268" w:type="dxa"/>
            <w:tcBorders>
              <w:left w:val="single" w:sz="4" w:space="0" w:color="auto"/>
            </w:tcBorders>
            <w:shd w:val="clear" w:color="auto" w:fill="auto"/>
          </w:tcPr>
          <w:p w14:paraId="4495D89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40" w:type="dxa"/>
            <w:gridSpan w:val="4"/>
            <w:tcBorders>
              <w:bottom w:val="dashSmallGap" w:sz="4" w:space="0" w:color="auto"/>
              <w:right w:val="single" w:sz="4" w:space="0" w:color="auto"/>
            </w:tcBorders>
            <w:shd w:val="clear" w:color="auto" w:fill="auto"/>
          </w:tcPr>
          <w:p w14:paraId="43A20A91"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6E7AFB8" w14:textId="77777777" w:rsidTr="00794106">
        <w:trPr>
          <w:trHeight w:val="311"/>
        </w:trPr>
        <w:tc>
          <w:tcPr>
            <w:tcW w:w="3708" w:type="dxa"/>
            <w:gridSpan w:val="3"/>
            <w:tcBorders>
              <w:left w:val="single" w:sz="4" w:space="0" w:color="auto"/>
            </w:tcBorders>
            <w:shd w:val="clear" w:color="auto" w:fill="auto"/>
          </w:tcPr>
          <w:p w14:paraId="6D2A74E7" w14:textId="3E08552D" w:rsidR="0044497D" w:rsidRPr="00B76ADA" w:rsidRDefault="0044497D" w:rsidP="00B76ADA">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 xml:space="preserve">Albo/Ordine/collegio </w:t>
            </w:r>
            <w:proofErr w:type="spellStart"/>
            <w:r w:rsidRPr="00B76ADA">
              <w:rPr>
                <w:rFonts w:asciiTheme="minorHAnsi" w:hAnsiTheme="minorHAnsi" w:cstheme="minorHAnsi"/>
                <w:sz w:val="18"/>
                <w:szCs w:val="18"/>
              </w:rPr>
              <w:t>profess</w:t>
            </w:r>
            <w:r w:rsidR="00B76ADA" w:rsidRPr="00B76ADA">
              <w:rPr>
                <w:rFonts w:asciiTheme="minorHAnsi" w:hAnsiTheme="minorHAnsi" w:cstheme="minorHAnsi"/>
                <w:sz w:val="18"/>
                <w:szCs w:val="18"/>
              </w:rPr>
              <w:t>.</w:t>
            </w:r>
            <w:r w:rsidRPr="00B76ADA">
              <w:rPr>
                <w:rFonts w:asciiTheme="minorHAnsi" w:hAnsiTheme="minorHAnsi" w:cstheme="minorHAnsi"/>
                <w:sz w:val="18"/>
                <w:szCs w:val="18"/>
              </w:rPr>
              <w:t>le</w:t>
            </w:r>
            <w:proofErr w:type="spellEnd"/>
            <w:r w:rsidR="00B76ADA" w:rsidRPr="00B76ADA">
              <w:rPr>
                <w:rFonts w:asciiTheme="minorHAnsi" w:hAnsiTheme="minorHAnsi" w:cstheme="minorHAnsi"/>
                <w:sz w:val="18"/>
                <w:szCs w:val="18"/>
              </w:rPr>
              <w:t xml:space="preserve"> </w:t>
            </w:r>
            <w:r w:rsidRPr="00B76ADA">
              <w:rPr>
                <w:rFonts w:asciiTheme="minorHAnsi" w:hAnsiTheme="minorHAnsi" w:cstheme="minorHAnsi"/>
                <w:sz w:val="18"/>
                <w:szCs w:val="18"/>
              </w:rPr>
              <w:t xml:space="preserve">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10D3C2DF" w14:textId="77777777" w:rsidR="0044497D" w:rsidRPr="00B76ADA" w:rsidRDefault="0044497D" w:rsidP="00A07BA0">
            <w:pPr>
              <w:tabs>
                <w:tab w:val="right" w:pos="9540"/>
              </w:tabs>
              <w:spacing w:before="80"/>
              <w:ind w:left="2558"/>
              <w:jc w:val="both"/>
              <w:rPr>
                <w:rFonts w:asciiTheme="minorHAnsi" w:hAnsiTheme="minorHAnsi" w:cstheme="minorHAnsi"/>
                <w:sz w:val="18"/>
                <w:szCs w:val="18"/>
              </w:rPr>
            </w:pPr>
          </w:p>
        </w:tc>
      </w:tr>
      <w:tr w:rsidR="0044497D" w:rsidRPr="00B76ADA" w14:paraId="1EA6E424" w14:textId="77777777" w:rsidTr="00794106">
        <w:trPr>
          <w:trHeight w:val="322"/>
        </w:trPr>
        <w:tc>
          <w:tcPr>
            <w:tcW w:w="4788" w:type="dxa"/>
            <w:gridSpan w:val="4"/>
            <w:tcBorders>
              <w:left w:val="single" w:sz="4" w:space="0" w:color="auto"/>
            </w:tcBorders>
            <w:shd w:val="clear" w:color="auto" w:fill="auto"/>
          </w:tcPr>
          <w:p w14:paraId="1CC6CA2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1144FCE7"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B79A8D3" w14:textId="77777777" w:rsidTr="00794106">
        <w:trPr>
          <w:cantSplit/>
          <w:trHeight w:hRule="exact" w:val="113"/>
        </w:trPr>
        <w:tc>
          <w:tcPr>
            <w:tcW w:w="2630" w:type="dxa"/>
            <w:gridSpan w:val="2"/>
            <w:tcBorders>
              <w:left w:val="single" w:sz="4" w:space="0" w:color="auto"/>
              <w:bottom w:val="single" w:sz="4" w:space="0" w:color="auto"/>
            </w:tcBorders>
            <w:shd w:val="clear" w:color="auto" w:fill="auto"/>
          </w:tcPr>
          <w:p w14:paraId="038AF1BA" w14:textId="77777777" w:rsidR="0044497D" w:rsidRPr="00B76ADA" w:rsidRDefault="0044497D" w:rsidP="00A07BA0">
            <w:pPr>
              <w:rPr>
                <w:rFonts w:asciiTheme="minorHAnsi" w:hAnsiTheme="minorHAnsi" w:cstheme="minorHAnsi"/>
                <w:sz w:val="18"/>
                <w:szCs w:val="18"/>
              </w:rPr>
            </w:pPr>
          </w:p>
        </w:tc>
        <w:tc>
          <w:tcPr>
            <w:tcW w:w="7378" w:type="dxa"/>
            <w:gridSpan w:val="3"/>
            <w:tcBorders>
              <w:bottom w:val="single" w:sz="4" w:space="0" w:color="auto"/>
              <w:right w:val="single" w:sz="4" w:space="0" w:color="auto"/>
            </w:tcBorders>
            <w:shd w:val="clear" w:color="auto" w:fill="auto"/>
          </w:tcPr>
          <w:p w14:paraId="04682C57"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1116A494"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non professionisti (indicare i nominativi/ denominazione):</w:t>
      </w:r>
    </w:p>
    <w:tbl>
      <w:tblPr>
        <w:tblW w:w="100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268"/>
        <w:gridCol w:w="7740"/>
      </w:tblGrid>
      <w:tr w:rsidR="0044497D" w:rsidRPr="00B76ADA" w14:paraId="4BD4B7C0" w14:textId="77777777" w:rsidTr="00E910C7">
        <w:trPr>
          <w:trHeight w:val="322"/>
        </w:trPr>
        <w:tc>
          <w:tcPr>
            <w:tcW w:w="2268" w:type="dxa"/>
            <w:shd w:val="clear" w:color="auto" w:fill="auto"/>
          </w:tcPr>
          <w:p w14:paraId="62F6F1F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 / Den</w:t>
            </w:r>
            <w:r w:rsidRPr="00B76ADA">
              <w:rPr>
                <w:rFonts w:asciiTheme="minorHAnsi" w:hAnsiTheme="minorHAnsi" w:cstheme="minorHAnsi"/>
                <w:sz w:val="18"/>
                <w:szCs w:val="18"/>
              </w:rPr>
              <w:t>o</w:t>
            </w:r>
            <w:r w:rsidRPr="00B76ADA">
              <w:rPr>
                <w:rFonts w:asciiTheme="minorHAnsi" w:hAnsiTheme="minorHAnsi" w:cstheme="minorHAnsi"/>
                <w:sz w:val="18"/>
                <w:szCs w:val="18"/>
              </w:rPr>
              <w:t>minazione:</w:t>
            </w:r>
          </w:p>
        </w:tc>
        <w:tc>
          <w:tcPr>
            <w:tcW w:w="7740" w:type="dxa"/>
            <w:shd w:val="clear" w:color="auto" w:fill="auto"/>
          </w:tcPr>
          <w:p w14:paraId="36ADFD21"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bl>
    <w:p w14:paraId="1C325579" w14:textId="77777777" w:rsidR="0044497D" w:rsidRPr="00B76ADA" w:rsidRDefault="0044497D" w:rsidP="0044497D">
      <w:pPr>
        <w:pStyle w:val="Paragrafoelenco10"/>
        <w:tabs>
          <w:tab w:val="left" w:pos="120"/>
        </w:tabs>
        <w:ind w:left="0"/>
        <w:jc w:val="both"/>
        <w:rPr>
          <w:rFonts w:asciiTheme="minorHAnsi" w:hAnsiTheme="minorHAnsi"/>
          <w:color w:val="auto"/>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86"/>
      </w:tblGrid>
      <w:tr w:rsidR="0044497D" w:rsidRPr="00B76ADA" w14:paraId="4A96202C" w14:textId="77777777" w:rsidTr="00A07BA0">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205C6D7" w14:textId="2AB986A8" w:rsidR="0044497D" w:rsidRPr="00B76ADA" w:rsidRDefault="00C3117E" w:rsidP="00A07BA0">
            <w:pPr>
              <w:tabs>
                <w:tab w:val="left" w:pos="540"/>
              </w:tabs>
              <w:spacing w:before="60" w:after="60"/>
              <w:rPr>
                <w:rFonts w:asciiTheme="minorHAnsi" w:hAnsiTheme="minorHAnsi" w:cstheme="minorHAnsi"/>
                <w:b/>
                <w:sz w:val="18"/>
                <w:szCs w:val="18"/>
                <w:u w:val="single"/>
              </w:rPr>
            </w:pPr>
            <w:r w:rsidRPr="00B76ADA">
              <w:rPr>
                <w:rFonts w:asciiTheme="minorHAnsi" w:hAnsiTheme="minorHAnsi" w:cstheme="minorHAnsi"/>
                <w:b/>
                <w:sz w:val="18"/>
                <w:szCs w:val="18"/>
              </w:rPr>
              <w:lastRenderedPageBreak/>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.f)</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 xml:space="preserve">CONSORZIO STABILE di cui all’art. 46, comma 1, </w:t>
            </w:r>
            <w:proofErr w:type="spellStart"/>
            <w:r w:rsidR="0044497D" w:rsidRPr="00B76ADA">
              <w:rPr>
                <w:rFonts w:asciiTheme="minorHAnsi" w:hAnsiTheme="minorHAnsi" w:cstheme="minorHAnsi"/>
                <w:b/>
                <w:sz w:val="18"/>
                <w:szCs w:val="18"/>
                <w:u w:val="single"/>
              </w:rPr>
              <w:t>lett</w:t>
            </w:r>
            <w:proofErr w:type="spellEnd"/>
            <w:r w:rsidR="0044497D" w:rsidRPr="00B76ADA">
              <w:rPr>
                <w:rFonts w:asciiTheme="minorHAnsi" w:hAnsiTheme="minorHAnsi" w:cstheme="minorHAnsi"/>
                <w:b/>
                <w:sz w:val="18"/>
                <w:szCs w:val="18"/>
                <w:u w:val="single"/>
              </w:rPr>
              <w:t>. f) del D.</w:t>
            </w:r>
            <w:r w:rsidR="00561978">
              <w:rPr>
                <w:rFonts w:asciiTheme="minorHAnsi" w:hAnsiTheme="minorHAnsi" w:cstheme="minorHAnsi"/>
                <w:b/>
                <w:sz w:val="18"/>
                <w:szCs w:val="18"/>
                <w:u w:val="single"/>
              </w:rPr>
              <w:t>l</w:t>
            </w:r>
            <w:r w:rsidR="0044497D" w:rsidRPr="00B76ADA">
              <w:rPr>
                <w:rFonts w:asciiTheme="minorHAnsi" w:hAnsiTheme="minorHAnsi" w:cstheme="minorHAnsi"/>
                <w:b/>
                <w:sz w:val="18"/>
                <w:szCs w:val="18"/>
                <w:u w:val="single"/>
              </w:rPr>
              <w:t>gs. n. 50/2016</w:t>
            </w:r>
          </w:p>
          <w:p w14:paraId="120E5316" w14:textId="3689CE84" w:rsidR="0044497D" w:rsidRPr="00B76ADA" w:rsidRDefault="0044497D" w:rsidP="00A07BA0">
            <w:pPr>
              <w:tabs>
                <w:tab w:val="left" w:pos="540"/>
              </w:tabs>
              <w:spacing w:before="60" w:after="60"/>
              <w:jc w:val="both"/>
              <w:rPr>
                <w:rFonts w:asciiTheme="minorHAnsi" w:hAnsiTheme="minorHAnsi" w:cstheme="minorHAnsi"/>
                <w:b/>
                <w:sz w:val="18"/>
                <w:szCs w:val="18"/>
                <w:u w:val="single"/>
              </w:rPr>
            </w:pPr>
            <w:r w:rsidRPr="00B76ADA">
              <w:rPr>
                <w:rFonts w:asciiTheme="minorHAnsi" w:hAnsiTheme="minorHAnsi" w:cstheme="minorHAnsi"/>
                <w:b/>
                <w:sz w:val="18"/>
                <w:szCs w:val="18"/>
              </w:rPr>
              <w:t xml:space="preserve">Questa sezione deve essere compilata dal legale rappresentante del </w:t>
            </w:r>
            <w:r w:rsidRPr="00B76ADA">
              <w:rPr>
                <w:rFonts w:asciiTheme="minorHAnsi" w:hAnsiTheme="minorHAnsi"/>
                <w:b/>
                <w:color w:val="auto"/>
                <w:sz w:val="18"/>
                <w:szCs w:val="18"/>
              </w:rPr>
              <w:t>consorzio</w:t>
            </w:r>
            <w:r w:rsidR="009E7532" w:rsidRPr="00B76ADA">
              <w:rPr>
                <w:rFonts w:asciiTheme="minorHAnsi" w:hAnsiTheme="minorHAnsi"/>
                <w:b/>
                <w:color w:val="auto"/>
                <w:sz w:val="18"/>
                <w:szCs w:val="18"/>
              </w:rPr>
              <w:t>.</w:t>
            </w:r>
          </w:p>
        </w:tc>
      </w:tr>
    </w:tbl>
    <w:p w14:paraId="7C5D2620" w14:textId="77777777" w:rsidR="0044497D" w:rsidRPr="00B76ADA" w:rsidRDefault="0044497D" w:rsidP="0044497D">
      <w:pPr>
        <w:pStyle w:val="Paragrafoelenco10"/>
        <w:ind w:left="284"/>
        <w:jc w:val="both"/>
        <w:rPr>
          <w:rFonts w:asciiTheme="minorHAnsi" w:hAnsiTheme="minorHAnsi" w:cstheme="minorHAnsi"/>
          <w:sz w:val="18"/>
          <w:szCs w:val="18"/>
        </w:rPr>
      </w:pPr>
    </w:p>
    <w:p w14:paraId="1C8C9A48" w14:textId="77777777" w:rsidR="0044497D" w:rsidRPr="00B76ADA" w:rsidRDefault="0044497D" w:rsidP="0044497D">
      <w:pPr>
        <w:pStyle w:val="Paragrafoelenco10"/>
        <w:ind w:left="284"/>
        <w:jc w:val="both"/>
        <w:rPr>
          <w:rFonts w:asciiTheme="minorHAnsi" w:hAnsiTheme="minorHAnsi" w:cstheme="minorHAnsi"/>
          <w:sz w:val="18"/>
          <w:szCs w:val="18"/>
        </w:rPr>
      </w:pPr>
    </w:p>
    <w:tbl>
      <w:tblPr>
        <w:tblW w:w="10031" w:type="dxa"/>
        <w:tblLook w:val="01E0" w:firstRow="1" w:lastRow="1" w:firstColumn="1" w:lastColumn="1" w:noHBand="0" w:noVBand="0"/>
      </w:tblPr>
      <w:tblGrid>
        <w:gridCol w:w="2456"/>
        <w:gridCol w:w="177"/>
        <w:gridCol w:w="2832"/>
        <w:gridCol w:w="1421"/>
        <w:gridCol w:w="3145"/>
      </w:tblGrid>
      <w:tr w:rsidR="0044497D" w:rsidRPr="00B76ADA" w14:paraId="78E627D8" w14:textId="77777777" w:rsidTr="00794106">
        <w:tc>
          <w:tcPr>
            <w:tcW w:w="2633" w:type="dxa"/>
            <w:gridSpan w:val="2"/>
            <w:tcBorders>
              <w:top w:val="single" w:sz="4" w:space="0" w:color="auto"/>
              <w:left w:val="single" w:sz="4" w:space="0" w:color="auto"/>
            </w:tcBorders>
            <w:shd w:val="clear" w:color="auto" w:fill="auto"/>
          </w:tcPr>
          <w:p w14:paraId="59076AFC"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398" w:type="dxa"/>
            <w:gridSpan w:val="3"/>
            <w:tcBorders>
              <w:top w:val="single" w:sz="4" w:space="0" w:color="auto"/>
              <w:bottom w:val="dashSmallGap" w:sz="4" w:space="0" w:color="auto"/>
              <w:right w:val="single" w:sz="4" w:space="0" w:color="auto"/>
            </w:tcBorders>
            <w:shd w:val="clear" w:color="auto" w:fill="auto"/>
          </w:tcPr>
          <w:p w14:paraId="0CA0338C"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279C773B" w14:textId="77777777" w:rsidTr="00794106">
        <w:tc>
          <w:tcPr>
            <w:tcW w:w="10031" w:type="dxa"/>
            <w:gridSpan w:val="5"/>
            <w:tcBorders>
              <w:left w:val="single" w:sz="4" w:space="0" w:color="auto"/>
              <w:right w:val="single" w:sz="4" w:space="0" w:color="auto"/>
            </w:tcBorders>
            <w:shd w:val="clear" w:color="auto" w:fill="auto"/>
          </w:tcPr>
          <w:p w14:paraId="30938D32"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0CF0D946" w14:textId="77777777" w:rsidTr="00794106">
        <w:tc>
          <w:tcPr>
            <w:tcW w:w="10031" w:type="dxa"/>
            <w:gridSpan w:val="5"/>
            <w:tcBorders>
              <w:left w:val="single" w:sz="4" w:space="0" w:color="auto"/>
              <w:bottom w:val="dashSmallGap" w:sz="4" w:space="0" w:color="auto"/>
              <w:right w:val="single" w:sz="4" w:space="0" w:color="auto"/>
            </w:tcBorders>
            <w:shd w:val="clear" w:color="auto" w:fill="auto"/>
          </w:tcPr>
          <w:p w14:paraId="3896D186"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0A0F071E" w14:textId="77777777" w:rsidTr="00794106">
        <w:tc>
          <w:tcPr>
            <w:tcW w:w="2633" w:type="dxa"/>
            <w:gridSpan w:val="2"/>
            <w:tcBorders>
              <w:top w:val="dashSmallGap" w:sz="4" w:space="0" w:color="auto"/>
              <w:left w:val="single" w:sz="4" w:space="0" w:color="auto"/>
            </w:tcBorders>
            <w:shd w:val="clear" w:color="auto" w:fill="auto"/>
          </w:tcPr>
          <w:p w14:paraId="0ECC12D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398" w:type="dxa"/>
            <w:gridSpan w:val="3"/>
            <w:tcBorders>
              <w:top w:val="dashSmallGap" w:sz="4" w:space="0" w:color="auto"/>
              <w:bottom w:val="dashSmallGap" w:sz="4" w:space="0" w:color="auto"/>
              <w:right w:val="single" w:sz="4" w:space="0" w:color="auto"/>
            </w:tcBorders>
            <w:shd w:val="clear" w:color="auto" w:fill="auto"/>
          </w:tcPr>
          <w:p w14:paraId="45FCB09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C171D22" w14:textId="77777777" w:rsidTr="00794106">
        <w:tc>
          <w:tcPr>
            <w:tcW w:w="2633" w:type="dxa"/>
            <w:gridSpan w:val="2"/>
            <w:tcBorders>
              <w:left w:val="single" w:sz="4" w:space="0" w:color="auto"/>
            </w:tcBorders>
            <w:shd w:val="clear" w:color="auto" w:fill="auto"/>
          </w:tcPr>
          <w:p w14:paraId="7D90CC3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36F703F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3D5F039A"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145" w:type="dxa"/>
            <w:tcBorders>
              <w:top w:val="dashSmallGap" w:sz="4" w:space="0" w:color="auto"/>
              <w:left w:val="nil"/>
              <w:bottom w:val="dashSmallGap" w:sz="4" w:space="0" w:color="auto"/>
              <w:right w:val="single" w:sz="4" w:space="0" w:color="auto"/>
            </w:tcBorders>
            <w:shd w:val="clear" w:color="auto" w:fill="auto"/>
          </w:tcPr>
          <w:p w14:paraId="0119F6A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7117E144" w14:textId="77777777" w:rsidTr="00794106">
        <w:trPr>
          <w:cantSplit/>
          <w:trHeight w:hRule="exact" w:val="113"/>
        </w:trPr>
        <w:tc>
          <w:tcPr>
            <w:tcW w:w="2456" w:type="dxa"/>
            <w:tcBorders>
              <w:left w:val="single" w:sz="4" w:space="0" w:color="auto"/>
              <w:bottom w:val="single" w:sz="4" w:space="0" w:color="auto"/>
            </w:tcBorders>
            <w:shd w:val="clear" w:color="auto" w:fill="auto"/>
          </w:tcPr>
          <w:p w14:paraId="7DC5865A"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575" w:type="dxa"/>
            <w:gridSpan w:val="4"/>
            <w:tcBorders>
              <w:top w:val="dashSmallGap" w:sz="4" w:space="0" w:color="auto"/>
              <w:bottom w:val="single" w:sz="4" w:space="0" w:color="auto"/>
              <w:right w:val="single" w:sz="4" w:space="0" w:color="auto"/>
            </w:tcBorders>
            <w:shd w:val="clear" w:color="auto" w:fill="auto"/>
          </w:tcPr>
          <w:p w14:paraId="1DC030AB"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3C29E30B" w14:textId="77777777" w:rsidR="0044497D" w:rsidRPr="00B76ADA" w:rsidRDefault="0044497D" w:rsidP="0044497D">
      <w:pPr>
        <w:pStyle w:val="Paragrafoelenco10"/>
        <w:tabs>
          <w:tab w:val="left" w:pos="120"/>
        </w:tabs>
        <w:ind w:left="284"/>
        <w:jc w:val="both"/>
        <w:rPr>
          <w:rFonts w:asciiTheme="minorHAnsi" w:hAnsiTheme="minorHAnsi"/>
          <w:color w:val="auto"/>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86"/>
      </w:tblGrid>
      <w:tr w:rsidR="00B76ADA" w:rsidRPr="00B76ADA" w14:paraId="2BCB5812" w14:textId="77777777" w:rsidTr="00794106">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29CF76D6" w14:textId="698E435F" w:rsidR="00B76ADA" w:rsidRPr="00B76ADA" w:rsidRDefault="00B76ADA" w:rsidP="00B76ADA">
            <w:pPr>
              <w:rPr>
                <w:rFonts w:asciiTheme="minorHAnsi" w:hAnsiTheme="minorHAnsi"/>
                <w:b/>
                <w:color w:val="auto"/>
                <w:sz w:val="18"/>
                <w:szCs w:val="18"/>
              </w:rPr>
            </w:pPr>
            <w:r w:rsidRPr="00B76ADA">
              <w:rPr>
                <w:rFonts w:asciiTheme="minorHAnsi" w:hAnsiTheme="minorHAnsi"/>
                <w:b/>
                <w:color w:val="auto"/>
                <w:sz w:val="18"/>
                <w:szCs w:val="18"/>
              </w:rPr>
              <w:t>13.g)</w:t>
            </w:r>
            <w:r w:rsidRPr="00B76ADA">
              <w:rPr>
                <w:rFonts w:asciiTheme="minorHAnsi" w:hAnsiTheme="minorHAnsi"/>
                <w:b/>
                <w:color w:val="auto"/>
                <w:sz w:val="18"/>
                <w:szCs w:val="18"/>
              </w:rPr>
              <w:tab/>
              <w:t xml:space="preserve">altro forma di operatore economico ausiliario </w:t>
            </w:r>
            <w:r w:rsidRPr="00B76ADA">
              <w:rPr>
                <w:rFonts w:asciiTheme="minorHAnsi" w:hAnsiTheme="minorHAnsi"/>
                <w:b/>
                <w:i/>
                <w:color w:val="auto"/>
                <w:sz w:val="18"/>
                <w:szCs w:val="18"/>
              </w:rPr>
              <w:t>..(specificare</w:t>
            </w:r>
            <w:r w:rsidRPr="00B76ADA">
              <w:rPr>
                <w:rFonts w:asciiTheme="minorHAnsi" w:hAnsiTheme="minorHAnsi"/>
                <w:b/>
                <w:color w:val="auto"/>
                <w:sz w:val="18"/>
                <w:szCs w:val="18"/>
              </w:rPr>
              <w:t>) …</w:t>
            </w:r>
          </w:p>
          <w:p w14:paraId="285EC418" w14:textId="77777777" w:rsidR="00B76ADA" w:rsidRPr="00B76ADA" w:rsidRDefault="00B76ADA" w:rsidP="00B76ADA">
            <w:pPr>
              <w:rPr>
                <w:rFonts w:asciiTheme="minorHAnsi" w:hAnsiTheme="minorHAnsi"/>
                <w:b/>
                <w:color w:val="auto"/>
                <w:sz w:val="18"/>
                <w:szCs w:val="18"/>
              </w:rPr>
            </w:pPr>
          </w:p>
          <w:p w14:paraId="7CA95A4E" w14:textId="0F63B666" w:rsidR="00B76ADA" w:rsidRPr="00B76ADA" w:rsidRDefault="00B76ADA" w:rsidP="00B76ADA">
            <w:pPr>
              <w:rPr>
                <w:rFonts w:asciiTheme="minorHAnsi" w:hAnsiTheme="minorHAnsi"/>
                <w:b/>
                <w:color w:val="auto"/>
                <w:sz w:val="18"/>
                <w:szCs w:val="18"/>
                <w:u w:val="single"/>
              </w:rPr>
            </w:pPr>
            <w:r w:rsidRPr="00B76ADA">
              <w:rPr>
                <w:rFonts w:asciiTheme="minorHAnsi" w:hAnsiTheme="minorHAnsi"/>
                <w:b/>
                <w:color w:val="auto"/>
                <w:sz w:val="18"/>
                <w:szCs w:val="18"/>
              </w:rPr>
              <w:t>da compilare in caso di ……………………………………</w:t>
            </w:r>
          </w:p>
          <w:p w14:paraId="07FA6397" w14:textId="1E40B28A" w:rsidR="00B76ADA" w:rsidRPr="00B76ADA" w:rsidRDefault="00B76ADA" w:rsidP="00B76ADA">
            <w:pPr>
              <w:rPr>
                <w:rFonts w:asciiTheme="minorHAnsi" w:hAnsiTheme="minorHAnsi"/>
                <w:b/>
                <w:color w:val="auto"/>
                <w:sz w:val="18"/>
                <w:szCs w:val="18"/>
                <w:u w:val="single"/>
              </w:rPr>
            </w:pPr>
            <w:r w:rsidRPr="00B76ADA">
              <w:rPr>
                <w:rFonts w:asciiTheme="minorHAnsi" w:hAnsiTheme="minorHAnsi"/>
                <w:b/>
                <w:color w:val="auto"/>
                <w:sz w:val="18"/>
                <w:szCs w:val="18"/>
              </w:rPr>
              <w:t>Questa sezione deve essere compilata dal legale rappresentante …...</w:t>
            </w:r>
          </w:p>
        </w:tc>
      </w:tr>
    </w:tbl>
    <w:p w14:paraId="32FE7791" w14:textId="77777777" w:rsidR="00B76ADA" w:rsidRPr="00B76ADA" w:rsidRDefault="00B76ADA" w:rsidP="00B76ADA">
      <w:pPr>
        <w:rPr>
          <w:rFonts w:asciiTheme="minorHAnsi" w:hAnsiTheme="minorHAnsi"/>
          <w:b/>
          <w:color w:val="auto"/>
          <w:sz w:val="18"/>
          <w:szCs w:val="18"/>
        </w:rPr>
      </w:pPr>
    </w:p>
    <w:p w14:paraId="673DC506" w14:textId="77777777" w:rsidR="00B76ADA" w:rsidRPr="00B76ADA" w:rsidRDefault="00B76ADA" w:rsidP="00B76ADA">
      <w:pPr>
        <w:rPr>
          <w:rFonts w:asciiTheme="minorHAnsi" w:hAnsiTheme="minorHAnsi"/>
          <w:b/>
          <w:color w:val="auto"/>
          <w:sz w:val="18"/>
          <w:szCs w:val="18"/>
        </w:rPr>
      </w:pPr>
    </w:p>
    <w:tbl>
      <w:tblPr>
        <w:tblW w:w="10031" w:type="dxa"/>
        <w:tblLook w:val="01E0" w:firstRow="1" w:lastRow="1" w:firstColumn="1" w:lastColumn="1" w:noHBand="0" w:noVBand="0"/>
      </w:tblPr>
      <w:tblGrid>
        <w:gridCol w:w="2456"/>
        <w:gridCol w:w="177"/>
        <w:gridCol w:w="2832"/>
        <w:gridCol w:w="1421"/>
        <w:gridCol w:w="3145"/>
      </w:tblGrid>
      <w:tr w:rsidR="00B76ADA" w:rsidRPr="00B76ADA" w14:paraId="10918CCB" w14:textId="77777777" w:rsidTr="00794106">
        <w:tc>
          <w:tcPr>
            <w:tcW w:w="2633" w:type="dxa"/>
            <w:gridSpan w:val="2"/>
            <w:tcBorders>
              <w:top w:val="single" w:sz="4" w:space="0" w:color="auto"/>
              <w:left w:val="single" w:sz="4" w:space="0" w:color="auto"/>
            </w:tcBorders>
            <w:shd w:val="clear" w:color="auto" w:fill="auto"/>
          </w:tcPr>
          <w:p w14:paraId="47BC5EBB"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Denominazione sociale:</w:t>
            </w:r>
          </w:p>
        </w:tc>
        <w:tc>
          <w:tcPr>
            <w:tcW w:w="7398" w:type="dxa"/>
            <w:gridSpan w:val="3"/>
            <w:tcBorders>
              <w:top w:val="single" w:sz="4" w:space="0" w:color="auto"/>
              <w:bottom w:val="dashSmallGap" w:sz="4" w:space="0" w:color="auto"/>
              <w:right w:val="single" w:sz="4" w:space="0" w:color="auto"/>
            </w:tcBorders>
            <w:shd w:val="clear" w:color="auto" w:fill="auto"/>
          </w:tcPr>
          <w:p w14:paraId="208B06D3" w14:textId="77777777" w:rsidR="00B76ADA" w:rsidRPr="00B76ADA" w:rsidRDefault="00B76ADA" w:rsidP="00B76ADA">
            <w:pPr>
              <w:rPr>
                <w:rFonts w:asciiTheme="minorHAnsi" w:hAnsiTheme="minorHAnsi"/>
                <w:b/>
                <w:color w:val="auto"/>
                <w:sz w:val="18"/>
                <w:szCs w:val="18"/>
                <w:lang w:val="de-DE"/>
              </w:rPr>
            </w:pPr>
          </w:p>
        </w:tc>
      </w:tr>
      <w:tr w:rsidR="00B76ADA" w:rsidRPr="00B76ADA" w14:paraId="4DC56B4E" w14:textId="77777777" w:rsidTr="00794106">
        <w:tc>
          <w:tcPr>
            <w:tcW w:w="10031" w:type="dxa"/>
            <w:gridSpan w:val="5"/>
            <w:tcBorders>
              <w:left w:val="single" w:sz="4" w:space="0" w:color="auto"/>
              <w:right w:val="single" w:sz="4" w:space="0" w:color="auto"/>
            </w:tcBorders>
            <w:shd w:val="clear" w:color="auto" w:fill="auto"/>
          </w:tcPr>
          <w:p w14:paraId="3AD30DCE" w14:textId="77777777" w:rsidR="00B76ADA" w:rsidRPr="00B76ADA" w:rsidRDefault="00B76ADA" w:rsidP="00B76ADA">
            <w:pPr>
              <w:rPr>
                <w:rFonts w:asciiTheme="minorHAnsi" w:hAnsiTheme="minorHAnsi"/>
                <w:b/>
                <w:color w:val="auto"/>
                <w:sz w:val="18"/>
                <w:szCs w:val="18"/>
              </w:rPr>
            </w:pPr>
            <w:r w:rsidRPr="00B76ADA">
              <w:rPr>
                <w:rFonts w:asciiTheme="minorHAnsi" w:hAnsiTheme="minorHAnsi"/>
                <w:b/>
                <w:color w:val="auto"/>
                <w:sz w:val="18"/>
                <w:szCs w:val="18"/>
              </w:rPr>
              <w:t>iscrizione alla CCIAA di:</w:t>
            </w:r>
            <w:r w:rsidRPr="00B76ADA">
              <w:rPr>
                <w:rFonts w:asciiTheme="minorHAnsi" w:hAnsiTheme="minorHAnsi"/>
                <w:b/>
                <w:i/>
                <w:iCs/>
                <w:color w:val="auto"/>
                <w:sz w:val="18"/>
                <w:szCs w:val="18"/>
              </w:rPr>
              <w:t xml:space="preserve"> (per gli stranieri registri equipollenti)</w:t>
            </w:r>
          </w:p>
        </w:tc>
      </w:tr>
      <w:tr w:rsidR="00B76ADA" w:rsidRPr="00B76ADA" w14:paraId="3E795E00" w14:textId="77777777" w:rsidTr="00794106">
        <w:tc>
          <w:tcPr>
            <w:tcW w:w="10031" w:type="dxa"/>
            <w:gridSpan w:val="5"/>
            <w:tcBorders>
              <w:left w:val="single" w:sz="4" w:space="0" w:color="auto"/>
              <w:bottom w:val="dashSmallGap" w:sz="4" w:space="0" w:color="auto"/>
              <w:right w:val="single" w:sz="4" w:space="0" w:color="auto"/>
            </w:tcBorders>
            <w:shd w:val="clear" w:color="auto" w:fill="auto"/>
          </w:tcPr>
          <w:p w14:paraId="29B27684" w14:textId="77777777" w:rsidR="00B76ADA" w:rsidRPr="00B76ADA" w:rsidRDefault="00B76ADA" w:rsidP="00B76ADA">
            <w:pPr>
              <w:rPr>
                <w:rFonts w:asciiTheme="minorHAnsi" w:hAnsiTheme="minorHAnsi"/>
                <w:b/>
                <w:color w:val="auto"/>
                <w:sz w:val="18"/>
                <w:szCs w:val="18"/>
              </w:rPr>
            </w:pPr>
          </w:p>
        </w:tc>
      </w:tr>
      <w:tr w:rsidR="00B76ADA" w:rsidRPr="00B76ADA" w14:paraId="0343071F" w14:textId="77777777" w:rsidTr="00794106">
        <w:tc>
          <w:tcPr>
            <w:tcW w:w="2633" w:type="dxa"/>
            <w:gridSpan w:val="2"/>
            <w:tcBorders>
              <w:top w:val="dashSmallGap" w:sz="4" w:space="0" w:color="auto"/>
              <w:left w:val="single" w:sz="4" w:space="0" w:color="auto"/>
            </w:tcBorders>
            <w:shd w:val="clear" w:color="auto" w:fill="auto"/>
          </w:tcPr>
          <w:p w14:paraId="5117FABE"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numero e data d’iscrizione:</w:t>
            </w:r>
          </w:p>
        </w:tc>
        <w:tc>
          <w:tcPr>
            <w:tcW w:w="7398" w:type="dxa"/>
            <w:gridSpan w:val="3"/>
            <w:tcBorders>
              <w:top w:val="dashSmallGap" w:sz="4" w:space="0" w:color="auto"/>
              <w:bottom w:val="dashSmallGap" w:sz="4" w:space="0" w:color="auto"/>
              <w:right w:val="single" w:sz="4" w:space="0" w:color="auto"/>
            </w:tcBorders>
            <w:shd w:val="clear" w:color="auto" w:fill="auto"/>
          </w:tcPr>
          <w:p w14:paraId="1FFB3593" w14:textId="77777777" w:rsidR="00B76ADA" w:rsidRPr="00B76ADA" w:rsidRDefault="00B76ADA" w:rsidP="00B76ADA">
            <w:pPr>
              <w:rPr>
                <w:rFonts w:asciiTheme="minorHAnsi" w:hAnsiTheme="minorHAnsi"/>
                <w:b/>
                <w:color w:val="auto"/>
                <w:sz w:val="18"/>
                <w:szCs w:val="18"/>
                <w:lang w:val="de-DE"/>
              </w:rPr>
            </w:pPr>
          </w:p>
        </w:tc>
      </w:tr>
      <w:tr w:rsidR="00B76ADA" w:rsidRPr="00B76ADA" w14:paraId="11A290B5" w14:textId="77777777" w:rsidTr="00794106">
        <w:tc>
          <w:tcPr>
            <w:tcW w:w="2633" w:type="dxa"/>
            <w:gridSpan w:val="2"/>
            <w:tcBorders>
              <w:left w:val="single" w:sz="4" w:space="0" w:color="auto"/>
            </w:tcBorders>
            <w:shd w:val="clear" w:color="auto" w:fill="auto"/>
          </w:tcPr>
          <w:p w14:paraId="3D74E503"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forma giuridica</w:t>
            </w:r>
            <w:r w:rsidRPr="00B76ADA">
              <w:rPr>
                <w:rFonts w:asciiTheme="minorHAnsi" w:hAnsiTheme="minorHAnsi"/>
                <w:b/>
                <w:color w:val="auto"/>
                <w:sz w:val="18"/>
                <w:szCs w:val="18"/>
                <w:lang w:val="de-DE"/>
              </w:rPr>
              <w:t>:</w:t>
            </w:r>
          </w:p>
        </w:tc>
        <w:tc>
          <w:tcPr>
            <w:tcW w:w="2832" w:type="dxa"/>
            <w:tcBorders>
              <w:bottom w:val="dashSmallGap" w:sz="4" w:space="0" w:color="auto"/>
            </w:tcBorders>
            <w:shd w:val="clear" w:color="auto" w:fill="auto"/>
          </w:tcPr>
          <w:p w14:paraId="48827923" w14:textId="77777777" w:rsidR="00B76ADA" w:rsidRPr="00B76ADA" w:rsidRDefault="00B76ADA" w:rsidP="00B76ADA">
            <w:pPr>
              <w:rPr>
                <w:rFonts w:asciiTheme="minorHAnsi" w:hAnsiTheme="minorHAnsi"/>
                <w:b/>
                <w:color w:val="auto"/>
                <w:sz w:val="18"/>
                <w:szCs w:val="18"/>
                <w:lang w:val="de-DE"/>
              </w:rPr>
            </w:pPr>
          </w:p>
        </w:tc>
        <w:tc>
          <w:tcPr>
            <w:tcW w:w="1421" w:type="dxa"/>
            <w:tcBorders>
              <w:top w:val="dashSmallGap" w:sz="4" w:space="0" w:color="auto"/>
            </w:tcBorders>
            <w:shd w:val="clear" w:color="auto" w:fill="auto"/>
          </w:tcPr>
          <w:p w14:paraId="506E0469"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sede legale</w:t>
            </w:r>
            <w:r w:rsidRPr="00B76ADA">
              <w:rPr>
                <w:rFonts w:asciiTheme="minorHAnsi" w:hAnsiTheme="minorHAnsi"/>
                <w:b/>
                <w:color w:val="auto"/>
                <w:sz w:val="18"/>
                <w:szCs w:val="18"/>
                <w:lang w:val="de-DE"/>
              </w:rPr>
              <w:t>:</w:t>
            </w:r>
          </w:p>
        </w:tc>
        <w:tc>
          <w:tcPr>
            <w:tcW w:w="3145" w:type="dxa"/>
            <w:tcBorders>
              <w:top w:val="dashSmallGap" w:sz="4" w:space="0" w:color="auto"/>
              <w:left w:val="nil"/>
              <w:bottom w:val="dashSmallGap" w:sz="4" w:space="0" w:color="auto"/>
              <w:right w:val="single" w:sz="4" w:space="0" w:color="auto"/>
            </w:tcBorders>
            <w:shd w:val="clear" w:color="auto" w:fill="auto"/>
          </w:tcPr>
          <w:p w14:paraId="27AC220A" w14:textId="77777777" w:rsidR="00B76ADA" w:rsidRPr="00B76ADA" w:rsidRDefault="00B76ADA" w:rsidP="00B76ADA">
            <w:pPr>
              <w:rPr>
                <w:rFonts w:asciiTheme="minorHAnsi" w:hAnsiTheme="minorHAnsi"/>
                <w:b/>
                <w:color w:val="auto"/>
                <w:sz w:val="18"/>
                <w:szCs w:val="18"/>
                <w:lang w:val="de-DE"/>
              </w:rPr>
            </w:pPr>
          </w:p>
        </w:tc>
      </w:tr>
      <w:tr w:rsidR="00B76ADA" w:rsidRPr="00B76ADA" w14:paraId="68FAE6E1" w14:textId="77777777" w:rsidTr="00794106">
        <w:trPr>
          <w:cantSplit/>
          <w:trHeight w:hRule="exact" w:val="113"/>
        </w:trPr>
        <w:tc>
          <w:tcPr>
            <w:tcW w:w="2456" w:type="dxa"/>
            <w:tcBorders>
              <w:left w:val="single" w:sz="4" w:space="0" w:color="auto"/>
              <w:bottom w:val="single" w:sz="4" w:space="0" w:color="auto"/>
            </w:tcBorders>
            <w:shd w:val="clear" w:color="auto" w:fill="auto"/>
          </w:tcPr>
          <w:p w14:paraId="249636A3" w14:textId="77777777" w:rsidR="00B76ADA" w:rsidRPr="00B76ADA" w:rsidRDefault="00B76ADA" w:rsidP="00B76ADA">
            <w:pPr>
              <w:rPr>
                <w:rFonts w:asciiTheme="minorHAnsi" w:hAnsiTheme="minorHAnsi"/>
                <w:b/>
                <w:color w:val="auto"/>
                <w:sz w:val="18"/>
                <w:szCs w:val="18"/>
              </w:rPr>
            </w:pPr>
          </w:p>
        </w:tc>
        <w:tc>
          <w:tcPr>
            <w:tcW w:w="7575" w:type="dxa"/>
            <w:gridSpan w:val="4"/>
            <w:tcBorders>
              <w:top w:val="dashSmallGap" w:sz="4" w:space="0" w:color="auto"/>
              <w:bottom w:val="single" w:sz="4" w:space="0" w:color="auto"/>
              <w:right w:val="single" w:sz="4" w:space="0" w:color="auto"/>
            </w:tcBorders>
            <w:shd w:val="clear" w:color="auto" w:fill="auto"/>
          </w:tcPr>
          <w:p w14:paraId="31BADE9C" w14:textId="77777777" w:rsidR="00B76ADA" w:rsidRPr="00B76ADA" w:rsidRDefault="00B76ADA" w:rsidP="00B76ADA">
            <w:pPr>
              <w:rPr>
                <w:rFonts w:asciiTheme="minorHAnsi" w:hAnsiTheme="minorHAnsi"/>
                <w:b/>
                <w:color w:val="auto"/>
                <w:sz w:val="18"/>
                <w:szCs w:val="18"/>
              </w:rPr>
            </w:pPr>
          </w:p>
        </w:tc>
      </w:tr>
    </w:tbl>
    <w:p w14:paraId="7C782844" w14:textId="77777777" w:rsidR="00B76ADA" w:rsidRPr="00B76ADA" w:rsidRDefault="00B76ADA" w:rsidP="00B76ADA">
      <w:pPr>
        <w:rPr>
          <w:rFonts w:asciiTheme="minorHAnsi" w:hAnsiTheme="minorHAnsi"/>
          <w:b/>
          <w:color w:val="auto"/>
          <w:sz w:val="18"/>
          <w:szCs w:val="18"/>
        </w:rPr>
      </w:pPr>
    </w:p>
    <w:p w14:paraId="28ADB370" w14:textId="77777777" w:rsidR="00B76ADA" w:rsidRPr="00B76ADA" w:rsidRDefault="00B76ADA" w:rsidP="00B76ADA">
      <w:pPr>
        <w:rPr>
          <w:rFonts w:asciiTheme="minorHAnsi" w:hAnsiTheme="minorHAnsi"/>
          <w:b/>
          <w:color w:val="auto"/>
          <w:sz w:val="18"/>
          <w:szCs w:val="18"/>
        </w:rPr>
      </w:pPr>
      <w:r w:rsidRPr="00B76ADA">
        <w:rPr>
          <w:rFonts w:asciiTheme="minorHAnsi" w:hAnsiTheme="minorHAnsi"/>
          <w:b/>
          <w:color w:val="auto"/>
          <w:sz w:val="18"/>
          <w:szCs w:val="18"/>
        </w:rPr>
        <w:br w:type="page"/>
      </w:r>
    </w:p>
    <w:p w14:paraId="53C68501" w14:textId="63541F88" w:rsidR="0044497D" w:rsidRPr="00E910C7" w:rsidRDefault="0044497D" w:rsidP="0044497D">
      <w:pPr>
        <w:ind w:left="284"/>
        <w:jc w:val="center"/>
        <w:rPr>
          <w:rFonts w:asciiTheme="minorHAnsi" w:hAnsiTheme="minorHAnsi"/>
          <w:i/>
          <w:color w:val="auto"/>
          <w:sz w:val="20"/>
        </w:rPr>
      </w:pPr>
      <w:r w:rsidRPr="00E910C7">
        <w:rPr>
          <w:rFonts w:asciiTheme="minorHAnsi" w:hAnsiTheme="minorHAnsi"/>
          <w:b/>
          <w:color w:val="auto"/>
          <w:sz w:val="20"/>
        </w:rPr>
        <w:lastRenderedPageBreak/>
        <w:t>&gt;&gt;&gt;&gt; ----------------- PARTE TERZA ----------------- &lt;&lt;&lt;&lt;</w:t>
      </w:r>
    </w:p>
    <w:p w14:paraId="01E95E18" w14:textId="77777777" w:rsidR="0044497D" w:rsidRPr="00E910C7" w:rsidRDefault="0044497D" w:rsidP="0044497D">
      <w:pPr>
        <w:pStyle w:val="Titolo3"/>
        <w:tabs>
          <w:tab w:val="clear" w:pos="0"/>
          <w:tab w:val="num" w:pos="284"/>
        </w:tabs>
        <w:spacing w:line="240" w:lineRule="auto"/>
        <w:ind w:left="284"/>
        <w:rPr>
          <w:rFonts w:ascii="Garamond" w:hAnsi="Garamond"/>
          <w:b w:val="0"/>
          <w:i/>
          <w:color w:val="auto"/>
          <w:sz w:val="18"/>
          <w:szCs w:val="18"/>
        </w:rPr>
      </w:pPr>
      <w:r w:rsidRPr="00E910C7">
        <w:rPr>
          <w:rFonts w:ascii="Garamond" w:hAnsi="Garamond"/>
          <w:b w:val="0"/>
          <w:i/>
          <w:color w:val="auto"/>
          <w:sz w:val="18"/>
          <w:szCs w:val="18"/>
        </w:rPr>
        <w:t xml:space="preserve">[da compilare solo per società di professionisti, società di ingegneria, consorzi art. 46, co. 1 lettera f) </w:t>
      </w:r>
      <w:r w:rsidR="00F11126" w:rsidRPr="00E910C7">
        <w:rPr>
          <w:rFonts w:ascii="Garamond" w:hAnsi="Garamond"/>
          <w:b w:val="0"/>
          <w:i/>
          <w:color w:val="auto"/>
          <w:sz w:val="18"/>
          <w:szCs w:val="18"/>
        </w:rPr>
        <w:t xml:space="preserve">e </w:t>
      </w:r>
      <w:r w:rsidRPr="00E910C7">
        <w:rPr>
          <w:rFonts w:ascii="Garamond" w:hAnsi="Garamond"/>
          <w:b w:val="0"/>
          <w:i/>
          <w:color w:val="auto"/>
          <w:sz w:val="18"/>
          <w:szCs w:val="18"/>
        </w:rPr>
        <w:t>società tra professionisti (v. art. 10 L. 183/2011 e D.M. n. 34/2013)]</w:t>
      </w:r>
    </w:p>
    <w:p w14:paraId="277EB1EB" w14:textId="77777777" w:rsidR="00C3117E" w:rsidRPr="00E910C7" w:rsidRDefault="00C3117E" w:rsidP="0044497D">
      <w:pPr>
        <w:pStyle w:val="Corpotesto"/>
        <w:rPr>
          <w:sz w:val="18"/>
          <w:szCs w:val="18"/>
        </w:rPr>
      </w:pPr>
    </w:p>
    <w:p w14:paraId="340F7F24" w14:textId="77777777" w:rsidR="0044497D" w:rsidRPr="00E910C7" w:rsidRDefault="0044497D" w:rsidP="00C3117E">
      <w:pPr>
        <w:pStyle w:val="Corpodeltesto31"/>
        <w:numPr>
          <w:ilvl w:val="0"/>
          <w:numId w:val="21"/>
        </w:numPr>
        <w:spacing w:before="60" w:after="60" w:line="360" w:lineRule="auto"/>
        <w:rPr>
          <w:rFonts w:asciiTheme="minorHAnsi" w:hAnsiTheme="minorHAnsi" w:cstheme="minorHAnsi"/>
          <w:b/>
          <w:sz w:val="18"/>
          <w:szCs w:val="18"/>
        </w:rPr>
      </w:pPr>
      <w:r w:rsidRPr="00E910C7">
        <w:rPr>
          <w:rFonts w:asciiTheme="minorHAnsi" w:hAnsiTheme="minorHAnsi" w:cstheme="minorHAnsi"/>
          <w:b/>
          <w:sz w:val="18"/>
          <w:szCs w:val="18"/>
        </w:rPr>
        <w:t>Elenco soggetti di cui all’art. 80, comma 3 del Codice.</w:t>
      </w:r>
    </w:p>
    <w:p w14:paraId="366B57A2" w14:textId="041989E0" w:rsidR="0044497D" w:rsidRPr="00E910C7" w:rsidRDefault="0044497D" w:rsidP="0044497D">
      <w:pPr>
        <w:pStyle w:val="Paragrafoelenco10"/>
        <w:numPr>
          <w:ilvl w:val="0"/>
          <w:numId w:val="31"/>
        </w:numPr>
        <w:ind w:left="644"/>
        <w:contextualSpacing/>
        <w:jc w:val="both"/>
        <w:rPr>
          <w:rFonts w:asciiTheme="minorHAnsi" w:hAnsiTheme="minorHAnsi" w:cstheme="minorHAnsi"/>
          <w:color w:val="auto"/>
          <w:sz w:val="18"/>
          <w:szCs w:val="18"/>
        </w:rPr>
      </w:pPr>
      <w:r w:rsidRPr="00E910C7">
        <w:rPr>
          <w:rFonts w:asciiTheme="minorHAnsi" w:hAnsiTheme="minorHAnsi" w:cstheme="minorHAnsi"/>
          <w:color w:val="auto"/>
          <w:sz w:val="18"/>
          <w:szCs w:val="18"/>
        </w:rPr>
        <w:t>che i dati identificativi dei soggetti di cui all’art. 80, comma 3 del Codice sono (</w:t>
      </w:r>
      <w:r w:rsidRPr="00E910C7">
        <w:rPr>
          <w:rFonts w:asciiTheme="minorHAnsi" w:hAnsiTheme="minorHAnsi" w:cstheme="minorHAnsi"/>
          <w:i/>
          <w:color w:val="auto"/>
          <w:sz w:val="18"/>
          <w:szCs w:val="18"/>
          <w:u w:val="single"/>
        </w:rPr>
        <w:t>per l’individuazione dei soggetti da dichiarare cfr. atti dell’ANAC tra cui il Comunicato del Presidente ANAC 08/11/2017</w:t>
      </w:r>
      <w:r w:rsidRPr="00E910C7">
        <w:rPr>
          <w:rFonts w:asciiTheme="minorHAnsi" w:hAnsiTheme="minorHAnsi" w:cstheme="minorHAnsi"/>
          <w:color w:val="auto"/>
          <w:sz w:val="18"/>
          <w:szCs w:val="18"/>
        </w:rPr>
        <w:t>):</w:t>
      </w:r>
    </w:p>
    <w:p w14:paraId="4F0DAC41" w14:textId="77777777" w:rsidR="0044497D" w:rsidRPr="00E910C7" w:rsidRDefault="0044497D" w:rsidP="0044497D">
      <w:pPr>
        <w:pStyle w:val="Paragrafoelenco10"/>
        <w:ind w:left="0"/>
        <w:jc w:val="both"/>
        <w:rPr>
          <w:rFonts w:asciiTheme="minorHAnsi" w:hAnsiTheme="minorHAnsi" w:cstheme="minorHAnsi"/>
          <w:color w:val="auto"/>
          <w:sz w:val="18"/>
          <w:szCs w:val="18"/>
        </w:rPr>
      </w:pPr>
    </w:p>
    <w:tbl>
      <w:tblPr>
        <w:tblStyle w:val="Grigliatabella"/>
        <w:tblW w:w="9956" w:type="dxa"/>
        <w:tblInd w:w="-5" w:type="dxa"/>
        <w:tblLayout w:type="fixed"/>
        <w:tblCellMar>
          <w:left w:w="28" w:type="dxa"/>
          <w:right w:w="28" w:type="dxa"/>
        </w:tblCellMar>
        <w:tblLook w:val="04A0" w:firstRow="1" w:lastRow="0" w:firstColumn="1" w:lastColumn="0" w:noHBand="0" w:noVBand="1"/>
      </w:tblPr>
      <w:tblGrid>
        <w:gridCol w:w="1831"/>
        <w:gridCol w:w="3274"/>
        <w:gridCol w:w="6"/>
        <w:gridCol w:w="2483"/>
        <w:gridCol w:w="1421"/>
        <w:gridCol w:w="941"/>
      </w:tblGrid>
      <w:tr w:rsidR="0044497D" w:rsidRPr="00E910C7" w14:paraId="42417330" w14:textId="77777777" w:rsidTr="00794106">
        <w:trPr>
          <w:trHeight w:val="397"/>
        </w:trPr>
        <w:tc>
          <w:tcPr>
            <w:tcW w:w="9956" w:type="dxa"/>
            <w:gridSpan w:val="6"/>
            <w:shd w:val="clear" w:color="auto" w:fill="F2F2F2" w:themeFill="background1" w:themeFillShade="F2"/>
            <w:vAlign w:val="center"/>
          </w:tcPr>
          <w:p w14:paraId="4C94625F"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Soggetti muniti di poteri di legale rappresentanza, di controllo, di vigilanza, di direzione</w:t>
            </w:r>
          </w:p>
          <w:p w14:paraId="738EA449" w14:textId="77777777" w:rsidR="0044497D" w:rsidRPr="00E910C7" w:rsidRDefault="0044497D" w:rsidP="00A07BA0">
            <w:pPr>
              <w:jc w:val="both"/>
              <w:rPr>
                <w:rFonts w:asciiTheme="minorHAnsi" w:hAnsiTheme="minorHAnsi" w:cs="Calibri"/>
                <w:b/>
                <w:sz w:val="18"/>
                <w:szCs w:val="18"/>
              </w:rPr>
            </w:pPr>
            <w:r w:rsidRPr="00E910C7">
              <w:rPr>
                <w:rFonts w:asciiTheme="minorHAnsi" w:hAnsiTheme="minorHAnsi" w:cs="Calibri"/>
                <w:b/>
                <w:bCs/>
                <w:color w:val="FF0000"/>
                <w:sz w:val="18"/>
                <w:szCs w:val="18"/>
              </w:rPr>
              <w:t xml:space="preserve">(Ripetere il numero di volte necessario anche con riferimento ai cessati </w:t>
            </w:r>
            <w:r w:rsidRPr="00E910C7">
              <w:rPr>
                <w:rFonts w:asciiTheme="minorHAnsi" w:hAnsiTheme="minorHAnsi" w:cstheme="minorHAnsi"/>
                <w:b/>
                <w:color w:val="FF0000"/>
                <w:sz w:val="18"/>
                <w:szCs w:val="18"/>
              </w:rPr>
              <w:t>dalla carica nell’anno antecedente la data di pubblicazione del bando di gara</w:t>
            </w:r>
            <w:r w:rsidRPr="00E910C7">
              <w:rPr>
                <w:rFonts w:asciiTheme="minorHAnsi" w:hAnsiTheme="minorHAnsi" w:cs="Calibri"/>
                <w:b/>
                <w:bCs/>
                <w:color w:val="FF0000"/>
                <w:sz w:val="18"/>
                <w:szCs w:val="18"/>
              </w:rPr>
              <w:t>)</w:t>
            </w:r>
          </w:p>
        </w:tc>
      </w:tr>
      <w:tr w:rsidR="0044497D" w:rsidRPr="00E910C7" w14:paraId="59615F89" w14:textId="77777777" w:rsidTr="00794106">
        <w:trPr>
          <w:trHeight w:val="397"/>
        </w:trPr>
        <w:tc>
          <w:tcPr>
            <w:tcW w:w="1831" w:type="dxa"/>
            <w:shd w:val="clear" w:color="auto" w:fill="F2F2F2" w:themeFill="background1" w:themeFillShade="F2"/>
            <w:vAlign w:val="center"/>
          </w:tcPr>
          <w:p w14:paraId="63ECDD37"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10EF6C96" w14:textId="77777777" w:rsidR="0044497D" w:rsidRPr="00E910C7" w:rsidRDefault="0044497D" w:rsidP="00A07BA0">
            <w:pPr>
              <w:rPr>
                <w:rFonts w:asciiTheme="minorHAnsi" w:hAnsiTheme="minorHAnsi" w:cs="Calibri"/>
                <w:b/>
                <w:sz w:val="18"/>
                <w:szCs w:val="18"/>
              </w:rPr>
            </w:pPr>
          </w:p>
        </w:tc>
        <w:tc>
          <w:tcPr>
            <w:tcW w:w="1421" w:type="dxa"/>
            <w:vAlign w:val="center"/>
          </w:tcPr>
          <w:p w14:paraId="4C2575A8"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541F8C97"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72B1F500"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079AED14"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5D85D7BA" w14:textId="77777777" w:rsidR="0044497D" w:rsidRPr="00E910C7" w:rsidRDefault="0044497D" w:rsidP="00A07BA0">
            <w:pPr>
              <w:rPr>
                <w:rFonts w:asciiTheme="minorHAnsi" w:hAnsiTheme="minorHAnsi" w:cs="Calibri"/>
                <w:sz w:val="18"/>
                <w:szCs w:val="18"/>
              </w:rPr>
            </w:pPr>
          </w:p>
        </w:tc>
      </w:tr>
      <w:tr w:rsidR="0044497D" w:rsidRPr="00E910C7" w14:paraId="1AD291BA"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3010F990"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1642C6D5" w14:textId="77777777" w:rsidR="0044497D" w:rsidRPr="00E910C7" w:rsidRDefault="0044497D" w:rsidP="00A07BA0">
            <w:pPr>
              <w:rPr>
                <w:rFonts w:asciiTheme="minorHAnsi" w:hAnsiTheme="minorHAnsi" w:cs="Calibri"/>
                <w:sz w:val="18"/>
                <w:szCs w:val="18"/>
              </w:rPr>
            </w:pPr>
          </w:p>
        </w:tc>
      </w:tr>
      <w:tr w:rsidR="0044497D" w:rsidRPr="00E910C7" w14:paraId="0B8A2CAC" w14:textId="77777777" w:rsidTr="00794106">
        <w:trPr>
          <w:trHeight w:val="397"/>
        </w:trPr>
        <w:tc>
          <w:tcPr>
            <w:tcW w:w="1831" w:type="dxa"/>
            <w:shd w:val="clear" w:color="auto" w:fill="F2F2F2" w:themeFill="background1" w:themeFillShade="F2"/>
            <w:vAlign w:val="center"/>
          </w:tcPr>
          <w:p w14:paraId="1B2D56D4"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3568B6B8" w14:textId="77777777" w:rsidR="0044497D" w:rsidRPr="00E910C7" w:rsidRDefault="0044497D" w:rsidP="00A07BA0">
            <w:pPr>
              <w:rPr>
                <w:rFonts w:asciiTheme="minorHAnsi" w:hAnsiTheme="minorHAnsi" w:cs="Calibri"/>
                <w:b/>
                <w:sz w:val="18"/>
                <w:szCs w:val="18"/>
              </w:rPr>
            </w:pPr>
          </w:p>
        </w:tc>
        <w:tc>
          <w:tcPr>
            <w:tcW w:w="1421" w:type="dxa"/>
            <w:vAlign w:val="center"/>
          </w:tcPr>
          <w:p w14:paraId="0D367110"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7C9C1979"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0E4DE4E8"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4EE083BF"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162B183F" w14:textId="77777777" w:rsidR="0044497D" w:rsidRPr="00E910C7" w:rsidRDefault="0044497D" w:rsidP="00A07BA0">
            <w:pPr>
              <w:rPr>
                <w:rFonts w:asciiTheme="minorHAnsi" w:hAnsiTheme="minorHAnsi" w:cs="Calibri"/>
                <w:sz w:val="18"/>
                <w:szCs w:val="18"/>
              </w:rPr>
            </w:pPr>
          </w:p>
        </w:tc>
      </w:tr>
      <w:tr w:rsidR="0044497D" w:rsidRPr="00E910C7" w14:paraId="667DE888"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5D535EB6"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6265626D" w14:textId="77777777" w:rsidR="0044497D" w:rsidRPr="00E910C7" w:rsidRDefault="0044497D" w:rsidP="00A07BA0">
            <w:pPr>
              <w:rPr>
                <w:rFonts w:asciiTheme="minorHAnsi" w:hAnsiTheme="minorHAnsi" w:cs="Calibri"/>
                <w:sz w:val="18"/>
                <w:szCs w:val="18"/>
              </w:rPr>
            </w:pPr>
          </w:p>
        </w:tc>
      </w:tr>
      <w:tr w:rsidR="0044497D" w:rsidRPr="00E910C7" w14:paraId="57A707BC" w14:textId="77777777" w:rsidTr="00794106">
        <w:trPr>
          <w:trHeight w:val="397"/>
        </w:trPr>
        <w:tc>
          <w:tcPr>
            <w:tcW w:w="1831" w:type="dxa"/>
            <w:shd w:val="clear" w:color="auto" w:fill="F2F2F2" w:themeFill="background1" w:themeFillShade="F2"/>
            <w:vAlign w:val="center"/>
          </w:tcPr>
          <w:p w14:paraId="074E89B1"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6B050E6F" w14:textId="77777777" w:rsidR="0044497D" w:rsidRPr="00E910C7" w:rsidRDefault="0044497D" w:rsidP="00A07BA0">
            <w:pPr>
              <w:rPr>
                <w:rFonts w:asciiTheme="minorHAnsi" w:hAnsiTheme="minorHAnsi" w:cs="Calibri"/>
                <w:b/>
                <w:sz w:val="18"/>
                <w:szCs w:val="18"/>
              </w:rPr>
            </w:pPr>
          </w:p>
        </w:tc>
        <w:tc>
          <w:tcPr>
            <w:tcW w:w="1421" w:type="dxa"/>
            <w:vAlign w:val="center"/>
          </w:tcPr>
          <w:p w14:paraId="3C07AEF0"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0DCEF559"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22465155"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3DE09E2D"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6D20E6E2" w14:textId="77777777" w:rsidR="0044497D" w:rsidRPr="00E910C7" w:rsidRDefault="0044497D" w:rsidP="00A07BA0">
            <w:pPr>
              <w:rPr>
                <w:rFonts w:asciiTheme="minorHAnsi" w:hAnsiTheme="minorHAnsi" w:cs="Calibri"/>
                <w:sz w:val="18"/>
                <w:szCs w:val="18"/>
              </w:rPr>
            </w:pPr>
          </w:p>
        </w:tc>
      </w:tr>
      <w:tr w:rsidR="0044497D" w:rsidRPr="00E910C7" w14:paraId="3D69EA2B"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EAAECA3"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7E452358" w14:textId="77777777" w:rsidR="0044497D" w:rsidRPr="00E910C7" w:rsidRDefault="0044497D" w:rsidP="00A07BA0">
            <w:pPr>
              <w:rPr>
                <w:rFonts w:asciiTheme="minorHAnsi" w:hAnsiTheme="minorHAnsi" w:cs="Calibri"/>
                <w:sz w:val="18"/>
                <w:szCs w:val="18"/>
              </w:rPr>
            </w:pPr>
          </w:p>
        </w:tc>
      </w:tr>
      <w:tr w:rsidR="0044497D" w:rsidRPr="00E910C7" w14:paraId="20AE945E" w14:textId="77777777" w:rsidTr="00794106">
        <w:trPr>
          <w:trHeight w:val="397"/>
        </w:trPr>
        <w:tc>
          <w:tcPr>
            <w:tcW w:w="1831" w:type="dxa"/>
            <w:shd w:val="clear" w:color="auto" w:fill="F2F2F2" w:themeFill="background1" w:themeFillShade="F2"/>
            <w:vAlign w:val="center"/>
          </w:tcPr>
          <w:p w14:paraId="23494F8F"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4E7DF5EB" w14:textId="77777777" w:rsidR="0044497D" w:rsidRPr="00E910C7" w:rsidRDefault="0044497D" w:rsidP="00A07BA0">
            <w:pPr>
              <w:rPr>
                <w:rFonts w:asciiTheme="minorHAnsi" w:hAnsiTheme="minorHAnsi" w:cs="Calibri"/>
                <w:b/>
                <w:sz w:val="18"/>
                <w:szCs w:val="18"/>
              </w:rPr>
            </w:pPr>
          </w:p>
        </w:tc>
        <w:tc>
          <w:tcPr>
            <w:tcW w:w="1421" w:type="dxa"/>
            <w:vAlign w:val="center"/>
          </w:tcPr>
          <w:p w14:paraId="51501176"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07BAB496"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3491DBEF"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647EA4A0"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697E7D17" w14:textId="77777777" w:rsidR="0044497D" w:rsidRPr="00E910C7" w:rsidRDefault="0044497D" w:rsidP="00A07BA0">
            <w:pPr>
              <w:rPr>
                <w:rFonts w:asciiTheme="minorHAnsi" w:hAnsiTheme="minorHAnsi" w:cs="Calibri"/>
                <w:sz w:val="18"/>
                <w:szCs w:val="18"/>
              </w:rPr>
            </w:pPr>
          </w:p>
        </w:tc>
      </w:tr>
      <w:tr w:rsidR="0044497D" w:rsidRPr="00E910C7" w14:paraId="0BE8CE69" w14:textId="77777777" w:rsidTr="00794106">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5AAF2DF9"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single" w:sz="4" w:space="0" w:color="auto"/>
            </w:tcBorders>
            <w:vAlign w:val="center"/>
          </w:tcPr>
          <w:p w14:paraId="0D83949C" w14:textId="77777777" w:rsidR="0044497D" w:rsidRPr="00E910C7" w:rsidRDefault="0044497D" w:rsidP="00A07BA0">
            <w:pPr>
              <w:rPr>
                <w:rFonts w:asciiTheme="minorHAnsi" w:hAnsiTheme="minorHAnsi" w:cs="Calibri"/>
                <w:sz w:val="18"/>
                <w:szCs w:val="18"/>
              </w:rPr>
            </w:pPr>
          </w:p>
        </w:tc>
      </w:tr>
      <w:tr w:rsidR="0044497D" w:rsidRPr="00E910C7" w14:paraId="1CD4683D" w14:textId="77777777" w:rsidTr="00794106">
        <w:trPr>
          <w:trHeight w:val="397"/>
        </w:trPr>
        <w:tc>
          <w:tcPr>
            <w:tcW w:w="1831" w:type="dxa"/>
            <w:shd w:val="clear" w:color="auto" w:fill="F2F2F2" w:themeFill="background1" w:themeFillShade="F2"/>
            <w:vAlign w:val="center"/>
          </w:tcPr>
          <w:p w14:paraId="7D434C49"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19D28AED" w14:textId="77777777" w:rsidR="0044497D" w:rsidRPr="00E910C7" w:rsidRDefault="0044497D" w:rsidP="00A07BA0">
            <w:pPr>
              <w:rPr>
                <w:rFonts w:asciiTheme="minorHAnsi" w:hAnsiTheme="minorHAnsi" w:cs="Calibri"/>
                <w:b/>
                <w:sz w:val="18"/>
                <w:szCs w:val="18"/>
              </w:rPr>
            </w:pPr>
          </w:p>
        </w:tc>
        <w:tc>
          <w:tcPr>
            <w:tcW w:w="1421" w:type="dxa"/>
            <w:vAlign w:val="center"/>
          </w:tcPr>
          <w:p w14:paraId="3D286A0F"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5279919F"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884F25">
              <w:rPr>
                <w:rFonts w:asciiTheme="minorHAnsi" w:hAnsiTheme="minorHAnsi" w:cs="Calibri"/>
                <w:b/>
                <w:sz w:val="18"/>
                <w:szCs w:val="18"/>
              </w:rPr>
            </w:r>
            <w:r w:rsidR="00884F25">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0A4A5584"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1BAFC015"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4068A9E4" w14:textId="77777777" w:rsidR="0044497D" w:rsidRPr="00E910C7" w:rsidRDefault="0044497D" w:rsidP="00A07BA0">
            <w:pPr>
              <w:rPr>
                <w:rFonts w:asciiTheme="minorHAnsi" w:hAnsiTheme="minorHAnsi" w:cs="Calibri"/>
                <w:sz w:val="18"/>
                <w:szCs w:val="18"/>
              </w:rPr>
            </w:pPr>
          </w:p>
        </w:tc>
      </w:tr>
      <w:tr w:rsidR="0044497D" w:rsidRPr="00E910C7" w14:paraId="50EF9D65" w14:textId="77777777" w:rsidTr="00794106">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60BF5994"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single" w:sz="4" w:space="0" w:color="auto"/>
            </w:tcBorders>
            <w:vAlign w:val="center"/>
          </w:tcPr>
          <w:p w14:paraId="27DC7E8D" w14:textId="77777777" w:rsidR="0044497D" w:rsidRPr="00E910C7" w:rsidRDefault="0044497D" w:rsidP="00A07BA0">
            <w:pPr>
              <w:rPr>
                <w:rFonts w:asciiTheme="minorHAnsi" w:hAnsiTheme="minorHAnsi" w:cs="Calibri"/>
                <w:sz w:val="18"/>
                <w:szCs w:val="18"/>
              </w:rPr>
            </w:pPr>
          </w:p>
        </w:tc>
      </w:tr>
      <w:tr w:rsidR="0044497D" w:rsidRPr="00E910C7" w14:paraId="77FB6065" w14:textId="77777777" w:rsidTr="00794106">
        <w:trPr>
          <w:trHeight w:val="397"/>
        </w:trPr>
        <w:tc>
          <w:tcPr>
            <w:tcW w:w="9956" w:type="dxa"/>
            <w:gridSpan w:val="6"/>
            <w:tcBorders>
              <w:bottom w:val="nil"/>
            </w:tcBorders>
            <w:shd w:val="clear" w:color="auto" w:fill="F2F2F2" w:themeFill="background1" w:themeFillShade="F2"/>
            <w:vAlign w:val="center"/>
          </w:tcPr>
          <w:p w14:paraId="1376120C" w14:textId="77777777" w:rsidR="0044497D" w:rsidRPr="00E910C7" w:rsidRDefault="0044497D" w:rsidP="00A07BA0">
            <w:pPr>
              <w:rPr>
                <w:rFonts w:asciiTheme="minorHAnsi" w:hAnsiTheme="minorHAnsi" w:cs="Calibri"/>
                <w:b/>
                <w:i/>
                <w:color w:val="auto"/>
                <w:sz w:val="18"/>
                <w:szCs w:val="18"/>
              </w:rPr>
            </w:pPr>
            <w:r w:rsidRPr="00E910C7">
              <w:rPr>
                <w:rFonts w:asciiTheme="minorHAnsi" w:hAnsiTheme="minorHAnsi" w:cs="Calibri"/>
                <w:b/>
                <w:i/>
                <w:color w:val="auto"/>
                <w:sz w:val="18"/>
                <w:szCs w:val="18"/>
              </w:rPr>
              <w:t>Individuazione delle persone fisiche oggetto della dichiarazione (possibili abbreviazioni della posizione o titolo ad agire):</w:t>
            </w:r>
          </w:p>
          <w:p w14:paraId="339F0E7B" w14:textId="77777777" w:rsidR="0044497D" w:rsidRPr="00E910C7" w:rsidRDefault="0044497D" w:rsidP="00A07BA0">
            <w:pPr>
              <w:rPr>
                <w:rFonts w:asciiTheme="minorHAnsi" w:hAnsiTheme="minorHAnsi" w:cs="Calibri"/>
                <w:b/>
                <w:i/>
                <w:color w:val="auto"/>
                <w:sz w:val="18"/>
                <w:szCs w:val="18"/>
              </w:rPr>
            </w:pPr>
          </w:p>
        </w:tc>
      </w:tr>
      <w:tr w:rsidR="0044497D" w:rsidRPr="00E910C7" w14:paraId="35B8FAD3" w14:textId="77777777" w:rsidTr="00794106">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01ADE91F" w14:textId="77777777" w:rsidR="0044497D" w:rsidRPr="00E910C7" w:rsidRDefault="0044497D" w:rsidP="00A07BA0">
            <w:pPr>
              <w:ind w:left="398" w:hanging="398"/>
              <w:rPr>
                <w:rFonts w:asciiTheme="minorHAnsi" w:hAnsiTheme="minorHAnsi" w:cs="Calibri"/>
                <w:b/>
                <w:i/>
                <w:color w:val="auto"/>
                <w:kern w:val="20"/>
                <w:sz w:val="18"/>
                <w:szCs w:val="18"/>
              </w:rPr>
            </w:pPr>
            <w:r w:rsidRPr="00E910C7">
              <w:rPr>
                <w:rFonts w:asciiTheme="minorHAnsi" w:hAnsiTheme="minorHAnsi" w:cs="Calibri"/>
                <w:b/>
                <w:i/>
                <w:color w:val="auto"/>
                <w:kern w:val="20"/>
                <w:sz w:val="18"/>
                <w:szCs w:val="18"/>
              </w:rPr>
              <w:t xml:space="preserve">AP </w:t>
            </w:r>
            <w:r w:rsidRPr="00E910C7">
              <w:rPr>
                <w:rFonts w:asciiTheme="minorHAnsi" w:hAnsiTheme="minorHAnsi" w:cs="Calibri"/>
                <w:b/>
                <w:i/>
                <w:color w:val="auto"/>
                <w:kern w:val="20"/>
                <w:sz w:val="18"/>
                <w:szCs w:val="18"/>
              </w:rPr>
              <w:tab/>
              <w:t xml:space="preserve">= Associato in associazione professionale (studio associato); </w:t>
            </w:r>
          </w:p>
          <w:p w14:paraId="07D5096E"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z w:val="18"/>
                <w:szCs w:val="18"/>
              </w:rPr>
              <w:t>SP</w:t>
            </w:r>
            <w:r w:rsidRPr="00E910C7">
              <w:rPr>
                <w:rFonts w:asciiTheme="minorHAnsi" w:hAnsiTheme="minorHAnsi" w:cs="Calibri"/>
                <w:b/>
                <w:i/>
                <w:color w:val="auto"/>
                <w:sz w:val="18"/>
                <w:szCs w:val="18"/>
              </w:rPr>
              <w:tab/>
              <w:t>= socio di società tra o di professionisti</w:t>
            </w:r>
          </w:p>
          <w:p w14:paraId="12D7792A"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SA</w:t>
            </w:r>
            <w:r w:rsidRPr="00E910C7">
              <w:rPr>
                <w:rFonts w:asciiTheme="minorHAnsi" w:hAnsiTheme="minorHAnsi" w:cs="Calibri"/>
                <w:b/>
                <w:i/>
                <w:color w:val="auto"/>
                <w:spacing w:val="-4"/>
                <w:sz w:val="18"/>
                <w:szCs w:val="18"/>
              </w:rPr>
              <w:tab/>
              <w:t>= Socio accomandatario di s</w:t>
            </w:r>
            <w:r w:rsidRPr="00E910C7">
              <w:rPr>
                <w:rFonts w:asciiTheme="minorHAnsi" w:hAnsiTheme="minorHAnsi" w:cs="Calibri"/>
                <w:b/>
                <w:i/>
                <w:color w:val="auto"/>
                <w:spacing w:val="-8"/>
                <w:sz w:val="18"/>
                <w:szCs w:val="18"/>
              </w:rPr>
              <w:t>ocietà in accomandita semplice</w:t>
            </w:r>
          </w:p>
          <w:p w14:paraId="6F4FED34"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AA</w:t>
            </w:r>
            <w:r w:rsidRPr="00E910C7">
              <w:rPr>
                <w:rFonts w:asciiTheme="minorHAnsi" w:hAnsiTheme="minorHAnsi" w:cs="Calibri"/>
                <w:b/>
                <w:i/>
                <w:color w:val="auto"/>
                <w:spacing w:val="-4"/>
                <w:sz w:val="18"/>
                <w:szCs w:val="18"/>
              </w:rPr>
              <w:tab/>
              <w:t>= Amministratore unico / Amministratore delegato</w:t>
            </w:r>
          </w:p>
          <w:p w14:paraId="684BD43E"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PC</w:t>
            </w:r>
            <w:r w:rsidRPr="00E910C7">
              <w:rPr>
                <w:rFonts w:asciiTheme="minorHAnsi" w:hAnsiTheme="minorHAnsi" w:cs="Calibri"/>
                <w:b/>
                <w:i/>
                <w:color w:val="auto"/>
                <w:spacing w:val="-4"/>
                <w:sz w:val="18"/>
                <w:szCs w:val="18"/>
              </w:rPr>
              <w:tab/>
              <w:t>= Presidente del C.d.A.</w:t>
            </w:r>
          </w:p>
          <w:p w14:paraId="401A49C8"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MC</w:t>
            </w:r>
            <w:r w:rsidRPr="00E910C7">
              <w:rPr>
                <w:rFonts w:asciiTheme="minorHAnsi" w:hAnsiTheme="minorHAnsi" w:cs="Calibri"/>
                <w:b/>
                <w:i/>
                <w:color w:val="auto"/>
                <w:spacing w:val="-4"/>
                <w:sz w:val="18"/>
                <w:szCs w:val="18"/>
              </w:rPr>
              <w:tab/>
              <w:t>=membri del C.d.A. cui sia stata conferita la legale rappresenta</w:t>
            </w:r>
            <w:r w:rsidRPr="00E910C7">
              <w:rPr>
                <w:rFonts w:asciiTheme="minorHAnsi" w:hAnsiTheme="minorHAnsi" w:cs="Calibri"/>
                <w:b/>
                <w:i/>
                <w:color w:val="auto"/>
                <w:spacing w:val="-4"/>
                <w:sz w:val="18"/>
                <w:szCs w:val="18"/>
              </w:rPr>
              <w:t>n</w:t>
            </w:r>
            <w:r w:rsidRPr="00E910C7">
              <w:rPr>
                <w:rFonts w:asciiTheme="minorHAnsi" w:hAnsiTheme="minorHAnsi" w:cs="Calibri"/>
                <w:b/>
                <w:i/>
                <w:color w:val="auto"/>
                <w:spacing w:val="-4"/>
                <w:sz w:val="18"/>
                <w:szCs w:val="18"/>
              </w:rPr>
              <w:t>za</w:t>
            </w:r>
          </w:p>
          <w:p w14:paraId="4B8D4FC7"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CD</w:t>
            </w:r>
            <w:r w:rsidRPr="00E910C7">
              <w:rPr>
                <w:rFonts w:asciiTheme="minorHAnsi" w:hAnsiTheme="minorHAnsi" w:cs="Calibri"/>
                <w:b/>
                <w:i/>
                <w:color w:val="auto"/>
                <w:spacing w:val="-4"/>
                <w:sz w:val="18"/>
                <w:szCs w:val="18"/>
              </w:rPr>
              <w:tab/>
              <w:t>= Consigliere delegato</w:t>
            </w:r>
          </w:p>
          <w:p w14:paraId="073A6222"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CG</w:t>
            </w:r>
            <w:r w:rsidRPr="00E910C7">
              <w:rPr>
                <w:rFonts w:asciiTheme="minorHAnsi" w:hAnsiTheme="minorHAnsi" w:cs="Calibri"/>
                <w:b/>
                <w:i/>
                <w:color w:val="auto"/>
                <w:spacing w:val="-4"/>
                <w:sz w:val="18"/>
                <w:szCs w:val="18"/>
              </w:rPr>
              <w:tab/>
              <w:t>= Membro del Consiglio di Gestione</w:t>
            </w:r>
          </w:p>
          <w:p w14:paraId="65D367D9"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CC</w:t>
            </w:r>
            <w:r w:rsidRPr="00E910C7">
              <w:rPr>
                <w:rFonts w:asciiTheme="minorHAnsi" w:hAnsiTheme="minorHAnsi" w:cs="Calibri"/>
                <w:b/>
                <w:i/>
                <w:color w:val="auto"/>
                <w:spacing w:val="-4"/>
                <w:sz w:val="18"/>
                <w:szCs w:val="18"/>
              </w:rPr>
              <w:tab/>
              <w:t>= Membro del Comitato di controllo sulla Gestione</w:t>
            </w:r>
          </w:p>
          <w:p w14:paraId="7A43E431"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SU</w:t>
            </w:r>
            <w:r w:rsidRPr="00E910C7">
              <w:rPr>
                <w:rFonts w:asciiTheme="minorHAnsi" w:hAnsiTheme="minorHAnsi" w:cs="Calibri"/>
                <w:b/>
                <w:i/>
                <w:color w:val="auto"/>
                <w:spacing w:val="-4"/>
                <w:sz w:val="18"/>
                <w:szCs w:val="18"/>
              </w:rPr>
              <w:tab/>
              <w:t xml:space="preserve">= Socio unico </w:t>
            </w:r>
          </w:p>
          <w:p w14:paraId="19962F61"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SM</w:t>
            </w:r>
            <w:r w:rsidRPr="00E910C7">
              <w:rPr>
                <w:rFonts w:asciiTheme="minorHAnsi" w:hAnsiTheme="minorHAnsi" w:cs="Calibri"/>
                <w:b/>
                <w:i/>
                <w:color w:val="auto"/>
                <w:spacing w:val="-4"/>
                <w:sz w:val="18"/>
                <w:szCs w:val="18"/>
              </w:rPr>
              <w:tab/>
              <w:t>= Socio di maggioranza (società numero soci ≤ 4)</w:t>
            </w:r>
          </w:p>
        </w:tc>
        <w:tc>
          <w:tcPr>
            <w:tcW w:w="4851" w:type="dxa"/>
            <w:gridSpan w:val="4"/>
            <w:tcBorders>
              <w:top w:val="nil"/>
              <w:left w:val="nil"/>
              <w:bottom w:val="single" w:sz="4" w:space="0" w:color="auto"/>
            </w:tcBorders>
            <w:shd w:val="clear" w:color="auto" w:fill="F2F2F2" w:themeFill="background1" w:themeFillShade="F2"/>
            <w:vAlign w:val="center"/>
          </w:tcPr>
          <w:p w14:paraId="31A44E37"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 xml:space="preserve">PR </w:t>
            </w:r>
            <w:r w:rsidRPr="00E910C7">
              <w:rPr>
                <w:rFonts w:asciiTheme="minorHAnsi" w:hAnsiTheme="minorHAnsi" w:cs="Calibri"/>
                <w:b/>
                <w:i/>
                <w:color w:val="auto"/>
                <w:sz w:val="18"/>
                <w:szCs w:val="18"/>
              </w:rPr>
              <w:tab/>
              <w:t>= Procuratore con poteri adeguati al contratto</w:t>
            </w:r>
          </w:p>
          <w:p w14:paraId="075973BE"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 xml:space="preserve">IN </w:t>
            </w:r>
            <w:r w:rsidRPr="00E910C7">
              <w:rPr>
                <w:rFonts w:asciiTheme="minorHAnsi" w:hAnsiTheme="minorHAnsi" w:cs="Calibri"/>
                <w:b/>
                <w:i/>
                <w:color w:val="auto"/>
                <w:sz w:val="18"/>
                <w:szCs w:val="18"/>
              </w:rPr>
              <w:tab/>
              <w:t>= Institore con poteri adeguati al contratto</w:t>
            </w:r>
          </w:p>
          <w:p w14:paraId="0DB9F8BF"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SN</w:t>
            </w:r>
            <w:r w:rsidRPr="00E910C7">
              <w:rPr>
                <w:rFonts w:asciiTheme="minorHAnsi" w:hAnsiTheme="minorHAnsi" w:cs="Calibri"/>
                <w:b/>
                <w:i/>
                <w:color w:val="auto"/>
                <w:sz w:val="18"/>
                <w:szCs w:val="18"/>
              </w:rPr>
              <w:tab/>
              <w:t>= Sindaco / membro del Collegio sindacale</w:t>
            </w:r>
          </w:p>
          <w:p w14:paraId="32887E1F"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CV</w:t>
            </w:r>
            <w:r w:rsidRPr="00E910C7">
              <w:rPr>
                <w:rFonts w:asciiTheme="minorHAnsi" w:hAnsiTheme="minorHAnsi" w:cs="Calibri"/>
                <w:b/>
                <w:i/>
                <w:color w:val="auto"/>
                <w:sz w:val="18"/>
                <w:szCs w:val="18"/>
              </w:rPr>
              <w:tab/>
              <w:t>= Membro del Consiglio di Vigilanza</w:t>
            </w:r>
          </w:p>
          <w:p w14:paraId="395B30B9"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OV</w:t>
            </w:r>
            <w:r w:rsidRPr="00E910C7">
              <w:rPr>
                <w:rFonts w:asciiTheme="minorHAnsi" w:hAnsiTheme="minorHAnsi" w:cs="Calibri"/>
                <w:b/>
                <w:i/>
                <w:color w:val="auto"/>
                <w:sz w:val="18"/>
                <w:szCs w:val="18"/>
              </w:rPr>
              <w:tab/>
              <w:t xml:space="preserve">= </w:t>
            </w:r>
            <w:r w:rsidRPr="00E910C7">
              <w:rPr>
                <w:rFonts w:asciiTheme="minorHAnsi" w:hAnsiTheme="minorHAnsi" w:cs="Calibri"/>
                <w:b/>
                <w:i/>
                <w:color w:val="auto"/>
                <w:spacing w:val="-6"/>
                <w:sz w:val="18"/>
                <w:szCs w:val="18"/>
              </w:rPr>
              <w:t>Membro dell’Organismo di Vigilanza (d.lgs. n. 231/2001)</w:t>
            </w:r>
          </w:p>
          <w:p w14:paraId="7A68EB4A"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D.T.</w:t>
            </w:r>
            <w:r w:rsidRPr="00E910C7">
              <w:rPr>
                <w:rFonts w:asciiTheme="minorHAnsi" w:hAnsiTheme="minorHAnsi" w:cs="Calibri"/>
                <w:b/>
                <w:i/>
                <w:color w:val="auto"/>
                <w:sz w:val="18"/>
                <w:szCs w:val="18"/>
              </w:rPr>
              <w:tab/>
              <w:t>= Direttore tecnico della società di ingegneria</w:t>
            </w:r>
          </w:p>
          <w:p w14:paraId="26177E08"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color w:val="auto"/>
                <w:sz w:val="18"/>
                <w:szCs w:val="18"/>
              </w:rPr>
              <w:t>DG = Direttore generale con poteri adeguati al contratto)</w:t>
            </w:r>
          </w:p>
          <w:p w14:paraId="6E4AAE07" w14:textId="77777777" w:rsidR="0044497D" w:rsidRPr="00E910C7" w:rsidRDefault="0044497D" w:rsidP="00A07BA0">
            <w:pPr>
              <w:ind w:left="3" w:hanging="3"/>
              <w:jc w:val="both"/>
              <w:rPr>
                <w:rFonts w:asciiTheme="minorHAnsi" w:hAnsiTheme="minorHAnsi" w:cs="Calibri"/>
                <w:b/>
                <w:i/>
                <w:sz w:val="18"/>
                <w:szCs w:val="18"/>
              </w:rPr>
            </w:pPr>
            <w:r w:rsidRPr="00E910C7">
              <w:rPr>
                <w:rFonts w:asciiTheme="minorHAnsi" w:hAnsiTheme="minorHAnsi" w:cs="Calibri"/>
                <w:b/>
                <w:i/>
                <w:sz w:val="18"/>
                <w:szCs w:val="18"/>
              </w:rPr>
              <w:t>LQ = Liquidatore</w:t>
            </w:r>
          </w:p>
          <w:p w14:paraId="42033A6E"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sz w:val="18"/>
                <w:szCs w:val="18"/>
              </w:rPr>
              <w:t>CG = Custode Giudiziario</w:t>
            </w:r>
          </w:p>
          <w:p w14:paraId="10E5596B" w14:textId="77777777" w:rsidR="0044497D" w:rsidRPr="00E910C7" w:rsidRDefault="0044497D" w:rsidP="00A07BA0">
            <w:pPr>
              <w:ind w:left="3" w:hanging="3"/>
              <w:jc w:val="both"/>
              <w:rPr>
                <w:rFonts w:asciiTheme="minorHAnsi" w:hAnsiTheme="minorHAnsi" w:cs="Calibri"/>
                <w:b/>
                <w:i/>
                <w:color w:val="auto"/>
                <w:sz w:val="18"/>
                <w:szCs w:val="18"/>
              </w:rPr>
            </w:pPr>
          </w:p>
          <w:p w14:paraId="49A40DFA"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sz w:val="18"/>
                <w:szCs w:val="18"/>
              </w:rPr>
              <w:t>(altro: indicare cariche o poteri non previsti in elenco)</w:t>
            </w:r>
          </w:p>
        </w:tc>
      </w:tr>
    </w:tbl>
    <w:p w14:paraId="147B43AD" w14:textId="77777777" w:rsidR="0044497D" w:rsidRDefault="0044497D" w:rsidP="002E61A7">
      <w:pPr>
        <w:pStyle w:val="Corpodeltesto31"/>
        <w:spacing w:before="60" w:after="60" w:line="276" w:lineRule="auto"/>
        <w:rPr>
          <w:rFonts w:asciiTheme="minorHAnsi" w:hAnsiTheme="minorHAnsi"/>
          <w:color w:val="auto"/>
          <w:sz w:val="22"/>
          <w:szCs w:val="22"/>
        </w:rPr>
      </w:pPr>
    </w:p>
    <w:p w14:paraId="32F52899" w14:textId="77777777" w:rsidR="00E910C7" w:rsidRDefault="00E910C7" w:rsidP="002E61A7">
      <w:pPr>
        <w:pStyle w:val="Corpodeltesto31"/>
        <w:spacing w:before="60" w:after="60" w:line="276" w:lineRule="auto"/>
        <w:rPr>
          <w:rFonts w:asciiTheme="minorHAnsi" w:hAnsiTheme="minorHAnsi"/>
          <w:color w:val="auto"/>
          <w:sz w:val="22"/>
          <w:szCs w:val="22"/>
        </w:rPr>
      </w:pPr>
    </w:p>
    <w:p w14:paraId="479B6BC1" w14:textId="77777777" w:rsidR="006E6F10" w:rsidRPr="00E910C7" w:rsidRDefault="006E6F10" w:rsidP="00C3117E">
      <w:pPr>
        <w:pStyle w:val="Corpodeltesto31"/>
        <w:numPr>
          <w:ilvl w:val="0"/>
          <w:numId w:val="21"/>
        </w:numPr>
        <w:spacing w:before="60" w:after="60" w:line="360" w:lineRule="auto"/>
        <w:rPr>
          <w:rFonts w:asciiTheme="minorHAnsi" w:hAnsiTheme="minorHAnsi"/>
          <w:color w:val="auto"/>
          <w:sz w:val="18"/>
          <w:szCs w:val="18"/>
          <w:u w:val="none"/>
        </w:rPr>
      </w:pPr>
      <w:r w:rsidRPr="00E910C7">
        <w:rPr>
          <w:rFonts w:asciiTheme="minorHAnsi" w:hAnsiTheme="minorHAnsi"/>
          <w:color w:val="auto"/>
          <w:sz w:val="18"/>
          <w:szCs w:val="18"/>
          <w:u w:val="none"/>
        </w:rPr>
        <w:lastRenderedPageBreak/>
        <w:t>di allegare la seguente documentazione:</w:t>
      </w:r>
      <w:r w:rsidRPr="00E910C7">
        <w:rPr>
          <w:rStyle w:val="Rimandonotaapidipagina1"/>
          <w:rFonts w:asciiTheme="minorHAnsi" w:hAnsiTheme="minorHAnsi"/>
          <w:color w:val="auto"/>
          <w:sz w:val="18"/>
          <w:szCs w:val="18"/>
          <w:u w:val="none"/>
        </w:rPr>
        <w:footnoteReference w:id="3"/>
      </w:r>
    </w:p>
    <w:p w14:paraId="778842FC" w14:textId="77777777" w:rsidR="006E6F10" w:rsidRPr="00E910C7" w:rsidRDefault="006E6F10" w:rsidP="006E6F10">
      <w:pPr>
        <w:pStyle w:val="Corpodeltesto31"/>
        <w:numPr>
          <w:ilvl w:val="0"/>
          <w:numId w:val="11"/>
        </w:numPr>
        <w:spacing w:before="60" w:after="60" w:line="276" w:lineRule="auto"/>
        <w:ind w:left="714" w:hanging="357"/>
        <w:rPr>
          <w:rFonts w:asciiTheme="minorHAnsi" w:hAnsiTheme="minorHAnsi"/>
          <w:b/>
          <w:iCs/>
          <w:color w:val="auto"/>
          <w:sz w:val="18"/>
          <w:szCs w:val="18"/>
        </w:rPr>
      </w:pPr>
      <w:r w:rsidRPr="00E910C7">
        <w:rPr>
          <w:rFonts w:asciiTheme="minorHAnsi" w:hAnsiTheme="minorHAnsi"/>
          <w:color w:val="auto"/>
          <w:sz w:val="18"/>
          <w:szCs w:val="18"/>
          <w:u w:val="none"/>
        </w:rPr>
        <w:t>il PASSOE firmato digitalmente;</w:t>
      </w:r>
    </w:p>
    <w:p w14:paraId="417EAB2B" w14:textId="77777777" w:rsidR="006E6F10" w:rsidRPr="00E910C7" w:rsidRDefault="006E6F10" w:rsidP="006E6F10">
      <w:pPr>
        <w:pStyle w:val="Corpodeltesto31"/>
        <w:numPr>
          <w:ilvl w:val="0"/>
          <w:numId w:val="11"/>
        </w:numPr>
        <w:spacing w:before="60" w:after="60" w:line="276" w:lineRule="auto"/>
        <w:ind w:left="714" w:hanging="357"/>
        <w:rPr>
          <w:rFonts w:asciiTheme="minorHAnsi" w:hAnsiTheme="minorHAnsi"/>
          <w:b/>
          <w:iCs/>
          <w:color w:val="auto"/>
          <w:sz w:val="18"/>
          <w:szCs w:val="18"/>
        </w:rPr>
      </w:pPr>
      <w:r w:rsidRPr="00E910C7">
        <w:rPr>
          <w:rFonts w:asciiTheme="minorHAnsi" w:hAnsiTheme="minorHAnsi"/>
          <w:color w:val="auto"/>
          <w:sz w:val="18"/>
          <w:szCs w:val="18"/>
          <w:u w:val="none"/>
        </w:rPr>
        <w:t>il proprio DGUE firmato digitalmente;</w:t>
      </w:r>
    </w:p>
    <w:p w14:paraId="33796092" w14:textId="77777777" w:rsidR="006E6F10" w:rsidRPr="00E910C7" w:rsidRDefault="006E6F10" w:rsidP="006E6F10">
      <w:pPr>
        <w:pStyle w:val="Corpodeltesto21"/>
        <w:numPr>
          <w:ilvl w:val="0"/>
          <w:numId w:val="11"/>
        </w:numPr>
        <w:tabs>
          <w:tab w:val="left" w:pos="426"/>
        </w:tabs>
        <w:spacing w:before="60" w:after="60" w:line="276" w:lineRule="auto"/>
        <w:ind w:left="714" w:hanging="357"/>
        <w:rPr>
          <w:rFonts w:asciiTheme="minorHAnsi" w:hAnsiTheme="minorHAnsi"/>
          <w:iCs/>
          <w:color w:val="auto"/>
          <w:sz w:val="18"/>
          <w:szCs w:val="18"/>
        </w:rPr>
      </w:pPr>
      <w:r w:rsidRPr="00E910C7">
        <w:rPr>
          <w:rFonts w:asciiTheme="minorHAnsi" w:hAnsiTheme="minorHAnsi"/>
          <w:iCs/>
          <w:color w:val="auto"/>
          <w:sz w:val="18"/>
          <w:szCs w:val="18"/>
        </w:rPr>
        <w:t xml:space="preserve">Copia della procura </w:t>
      </w:r>
      <w:r w:rsidRPr="00E910C7">
        <w:rPr>
          <w:rFonts w:asciiTheme="minorHAnsi" w:hAnsiTheme="minorHAnsi"/>
          <w:iCs/>
          <w:color w:val="auto"/>
          <w:sz w:val="18"/>
          <w:szCs w:val="18"/>
          <w:u w:val="single"/>
        </w:rPr>
        <w:t>nel solo caso</w:t>
      </w:r>
      <w:r w:rsidRPr="00E910C7">
        <w:rPr>
          <w:rFonts w:asciiTheme="minorHAnsi" w:hAnsiTheme="minorHAnsi"/>
          <w:iCs/>
          <w:color w:val="auto"/>
          <w:sz w:val="18"/>
          <w:szCs w:val="18"/>
        </w:rPr>
        <w:t xml:space="preserve"> in cui dalla visura camerale dell’operatore economico </w:t>
      </w:r>
      <w:r w:rsidRPr="00E910C7">
        <w:rPr>
          <w:rFonts w:asciiTheme="minorHAnsi" w:hAnsiTheme="minorHAnsi"/>
          <w:iCs/>
          <w:color w:val="auto"/>
          <w:sz w:val="18"/>
          <w:szCs w:val="18"/>
          <w:u w:val="single"/>
        </w:rPr>
        <w:t>non</w:t>
      </w:r>
      <w:r w:rsidRPr="00E910C7">
        <w:rPr>
          <w:rFonts w:asciiTheme="minorHAnsi" w:hAnsiTheme="minorHAnsi"/>
          <w:iCs/>
          <w:color w:val="auto"/>
          <w:sz w:val="18"/>
          <w:szCs w:val="18"/>
        </w:rPr>
        <w:t xml:space="preserve"> risulti l’indicazione espressa dei poteri rappresentativi conferiti con la procura;</w:t>
      </w:r>
    </w:p>
    <w:p w14:paraId="527A939C" w14:textId="77777777" w:rsidR="006E6F10" w:rsidRPr="00E910C7" w:rsidRDefault="006E6F10" w:rsidP="006E6F10">
      <w:pPr>
        <w:pStyle w:val="Corpodeltesto21"/>
        <w:numPr>
          <w:ilvl w:val="0"/>
          <w:numId w:val="11"/>
        </w:numPr>
        <w:tabs>
          <w:tab w:val="left" w:pos="426"/>
        </w:tabs>
        <w:spacing w:before="60" w:after="60" w:line="276" w:lineRule="auto"/>
        <w:ind w:left="714" w:hanging="357"/>
        <w:rPr>
          <w:rFonts w:asciiTheme="minorHAnsi" w:hAnsiTheme="minorHAnsi"/>
          <w:color w:val="auto"/>
          <w:sz w:val="18"/>
          <w:szCs w:val="18"/>
        </w:rPr>
      </w:pPr>
      <w:r w:rsidRPr="00E910C7">
        <w:rPr>
          <w:rFonts w:asciiTheme="minorHAnsi" w:hAnsiTheme="minorHAnsi"/>
          <w:iCs/>
          <w:color w:val="auto"/>
          <w:sz w:val="18"/>
          <w:szCs w:val="18"/>
        </w:rPr>
        <w:t>(altra documentazione, da specificare ...).</w:t>
      </w:r>
    </w:p>
    <w:p w14:paraId="437DA7F4" w14:textId="77777777" w:rsidR="006E6F10" w:rsidRPr="00E910C7" w:rsidRDefault="006E6F10" w:rsidP="002E61A7">
      <w:pPr>
        <w:pStyle w:val="Corpodeltesto31"/>
        <w:spacing w:before="60" w:after="60" w:line="276" w:lineRule="auto"/>
        <w:rPr>
          <w:rFonts w:asciiTheme="minorHAnsi" w:hAnsiTheme="minorHAnsi"/>
          <w:color w:val="auto"/>
          <w:sz w:val="18"/>
          <w:szCs w:val="18"/>
        </w:rPr>
      </w:pPr>
    </w:p>
    <w:p w14:paraId="46A12524" w14:textId="77777777" w:rsidR="00B63EEE" w:rsidRPr="00E910C7" w:rsidRDefault="00B63EEE" w:rsidP="00B63EEE">
      <w:pPr>
        <w:pStyle w:val="Paragrafoelenco10"/>
        <w:tabs>
          <w:tab w:val="left" w:pos="120"/>
        </w:tabs>
        <w:ind w:left="0"/>
        <w:jc w:val="both"/>
        <w:rPr>
          <w:rFonts w:asciiTheme="minorHAnsi" w:hAnsiTheme="minorHAnsi"/>
          <w:color w:val="auto"/>
          <w:sz w:val="18"/>
          <w:szCs w:val="18"/>
        </w:rPr>
      </w:pPr>
    </w:p>
    <w:p w14:paraId="2F1AA654" w14:textId="77777777" w:rsidR="00E9299D" w:rsidRPr="00E910C7" w:rsidRDefault="00E9299D" w:rsidP="002E61A7">
      <w:pPr>
        <w:spacing w:before="60" w:after="60" w:line="276" w:lineRule="auto"/>
        <w:rPr>
          <w:rFonts w:asciiTheme="minorHAnsi" w:hAnsiTheme="minorHAnsi"/>
          <w:sz w:val="18"/>
          <w:szCs w:val="18"/>
        </w:rPr>
      </w:pPr>
      <w:r w:rsidRPr="00E910C7">
        <w:rPr>
          <w:rFonts w:asciiTheme="minorHAnsi" w:hAnsiTheme="minorHAnsi"/>
          <w:sz w:val="18"/>
          <w:szCs w:val="18"/>
        </w:rPr>
        <w:t xml:space="preserve">Letto, confermato e sottoscritto. </w:t>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t>Firmato digitalmente</w:t>
      </w:r>
      <w:r w:rsidR="001515A3" w:rsidRPr="00E910C7">
        <w:rPr>
          <w:rStyle w:val="Rimandonotaapidipagina"/>
          <w:rFonts w:asciiTheme="minorHAnsi" w:hAnsiTheme="minorHAnsi"/>
          <w:sz w:val="18"/>
          <w:szCs w:val="18"/>
        </w:rPr>
        <w:footnoteReference w:id="4"/>
      </w:r>
    </w:p>
    <w:p w14:paraId="2C6BAC99" w14:textId="77777777" w:rsidR="0000662C" w:rsidRPr="00E910C7" w:rsidRDefault="0000662C" w:rsidP="002E61A7">
      <w:pPr>
        <w:spacing w:before="60" w:after="60" w:line="276" w:lineRule="auto"/>
        <w:rPr>
          <w:rFonts w:ascii="Garamond" w:hAnsi="Garamond"/>
          <w:sz w:val="18"/>
          <w:szCs w:val="18"/>
        </w:rPr>
      </w:pPr>
    </w:p>
    <w:p w14:paraId="77AB293C" w14:textId="77777777" w:rsidR="0000662C" w:rsidRPr="00E910C7" w:rsidRDefault="0000662C" w:rsidP="002E61A7">
      <w:pPr>
        <w:spacing w:before="60" w:after="60" w:line="276" w:lineRule="auto"/>
        <w:rPr>
          <w:rFonts w:asciiTheme="minorHAnsi" w:hAnsiTheme="minorHAnsi"/>
          <w:bCs/>
          <w:color w:val="auto"/>
          <w:sz w:val="18"/>
          <w:szCs w:val="18"/>
        </w:rPr>
      </w:pPr>
      <w:r w:rsidRPr="00E910C7">
        <w:rPr>
          <w:rFonts w:asciiTheme="minorHAnsi" w:hAnsiTheme="minorHAnsi"/>
          <w:b/>
          <w:sz w:val="18"/>
          <w:szCs w:val="18"/>
        </w:rPr>
        <w:t>NB: caricare sul portale tutta la documentazion</w:t>
      </w:r>
      <w:r w:rsidR="00B81D4D" w:rsidRPr="00E910C7">
        <w:rPr>
          <w:rFonts w:asciiTheme="minorHAnsi" w:hAnsiTheme="minorHAnsi"/>
          <w:b/>
          <w:sz w:val="18"/>
          <w:szCs w:val="18"/>
        </w:rPr>
        <w:t xml:space="preserve">e di gara in formato &lt;&lt; .pdf&gt;&gt; </w:t>
      </w:r>
      <w:r w:rsidRPr="00E910C7">
        <w:rPr>
          <w:rFonts w:asciiTheme="minorHAnsi" w:hAnsiTheme="minorHAnsi"/>
          <w:b/>
          <w:bCs/>
          <w:iCs/>
          <w:sz w:val="18"/>
          <w:szCs w:val="18"/>
        </w:rPr>
        <w:t>firmata digitalmente secondo quanto previsto dal d</w:t>
      </w:r>
      <w:r w:rsidRPr="00E910C7">
        <w:rPr>
          <w:rFonts w:asciiTheme="minorHAnsi" w:hAnsiTheme="minorHAnsi"/>
          <w:b/>
          <w:bCs/>
          <w:iCs/>
          <w:sz w:val="18"/>
          <w:szCs w:val="18"/>
        </w:rPr>
        <w:t>i</w:t>
      </w:r>
      <w:r w:rsidRPr="00E910C7">
        <w:rPr>
          <w:rFonts w:asciiTheme="minorHAnsi" w:hAnsiTheme="minorHAnsi"/>
          <w:b/>
          <w:bCs/>
          <w:iCs/>
          <w:sz w:val="18"/>
          <w:szCs w:val="18"/>
        </w:rPr>
        <w:t>sciplinare di gara</w:t>
      </w:r>
    </w:p>
    <w:sectPr w:rsidR="0000662C" w:rsidRPr="00E910C7" w:rsidSect="00794106">
      <w:headerReference w:type="default" r:id="rId15"/>
      <w:footerReference w:type="default" r:id="rId16"/>
      <w:pgSz w:w="11906" w:h="16838"/>
      <w:pgMar w:top="1140" w:right="1133" w:bottom="720" w:left="907" w:header="720" w:footer="431" w:gutter="0"/>
      <w:pgNumType w:start="1"/>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63FE7" w14:textId="77777777" w:rsidR="00F132DA" w:rsidRDefault="00F132DA" w:rsidP="002844F5">
      <w:r>
        <w:separator/>
      </w:r>
    </w:p>
  </w:endnote>
  <w:endnote w:type="continuationSeparator" w:id="0">
    <w:p w14:paraId="08792959" w14:textId="77777777" w:rsidR="00F132DA" w:rsidRDefault="00F132DA" w:rsidP="0028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Swis721 BT">
    <w:altName w:val="Segoe Script"/>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8FB5" w14:textId="77777777" w:rsidR="00884F25" w:rsidRDefault="00884F2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29620" w14:textId="77777777" w:rsidR="00884F25" w:rsidRDefault="00884F2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172C4" w14:textId="77777777" w:rsidR="00884F25" w:rsidRDefault="00884F25">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043B" w14:textId="7CA5C565" w:rsidR="00F132DA" w:rsidRPr="006E530F" w:rsidRDefault="00F132DA">
    <w:pPr>
      <w:pStyle w:val="Pidipagina"/>
      <w:jc w:val="right"/>
      <w:rPr>
        <w:rFonts w:ascii="Garamond" w:hAnsi="Garamond"/>
        <w:sz w:val="20"/>
      </w:rPr>
    </w:pPr>
    <w:r w:rsidRPr="006E530F">
      <w:rPr>
        <w:rFonts w:ascii="Garamond" w:hAnsi="Garamond"/>
        <w:sz w:val="20"/>
      </w:rPr>
      <w:fldChar w:fldCharType="begin"/>
    </w:r>
    <w:r w:rsidRPr="006E530F">
      <w:rPr>
        <w:rFonts w:ascii="Garamond" w:hAnsi="Garamond"/>
        <w:sz w:val="20"/>
      </w:rPr>
      <w:instrText xml:space="preserve"> PAGE </w:instrText>
    </w:r>
    <w:r w:rsidRPr="006E530F">
      <w:rPr>
        <w:rFonts w:ascii="Garamond" w:hAnsi="Garamond"/>
        <w:sz w:val="20"/>
      </w:rPr>
      <w:fldChar w:fldCharType="separate"/>
    </w:r>
    <w:r w:rsidR="00884F25">
      <w:rPr>
        <w:rFonts w:ascii="Garamond" w:hAnsi="Garamond"/>
        <w:noProof/>
        <w:sz w:val="20"/>
      </w:rPr>
      <w:t>11</w:t>
    </w:r>
    <w:r w:rsidRPr="006E530F">
      <w:rPr>
        <w:rFonts w:ascii="Garamond" w:hAnsi="Garamond"/>
        <w:sz w:val="20"/>
      </w:rPr>
      <w:fldChar w:fldCharType="end"/>
    </w:r>
  </w:p>
  <w:tbl>
    <w:tblPr>
      <w:tblW w:w="0" w:type="auto"/>
      <w:tblLayout w:type="fixed"/>
      <w:tblCellMar>
        <w:left w:w="55" w:type="dxa"/>
        <w:right w:w="70" w:type="dxa"/>
      </w:tblCellMar>
      <w:tblLook w:val="0000" w:firstRow="0" w:lastRow="0" w:firstColumn="0" w:lastColumn="0" w:noHBand="0" w:noVBand="0"/>
    </w:tblPr>
    <w:tblGrid>
      <w:gridCol w:w="6518"/>
      <w:gridCol w:w="3460"/>
    </w:tblGrid>
    <w:tr w:rsidR="00F132DA" w:rsidRPr="00A57C6A" w14:paraId="35473B5D" w14:textId="77777777" w:rsidTr="00794106">
      <w:trPr>
        <w:cantSplit/>
        <w:trHeight w:val="275"/>
      </w:trPr>
      <w:tc>
        <w:tcPr>
          <w:tcW w:w="6518" w:type="dxa"/>
          <w:tcBorders>
            <w:top w:val="single" w:sz="4" w:space="0" w:color="00000A"/>
            <w:left w:val="single" w:sz="4" w:space="0" w:color="00000A"/>
            <w:bottom w:val="single" w:sz="4" w:space="0" w:color="00000A"/>
          </w:tcBorders>
          <w:shd w:val="clear" w:color="auto" w:fill="FFFFFF"/>
          <w:vAlign w:val="center"/>
        </w:tcPr>
        <w:p w14:paraId="59331F6D" w14:textId="77777777" w:rsidR="00F132DA" w:rsidRPr="00A57C6A" w:rsidRDefault="00F132DA" w:rsidP="006B5A65">
          <w:pPr>
            <w:tabs>
              <w:tab w:val="center" w:pos="4819"/>
              <w:tab w:val="right" w:pos="9638"/>
            </w:tabs>
            <w:jc w:val="both"/>
            <w:rPr>
              <w:rFonts w:asciiTheme="minorHAnsi" w:hAnsiTheme="minorHAnsi"/>
              <w:sz w:val="14"/>
            </w:rPr>
          </w:pPr>
          <w:r w:rsidRPr="00473DCC">
            <w:rPr>
              <w:rFonts w:asciiTheme="minorHAnsi" w:hAnsiTheme="minorHAnsi"/>
              <w:bCs/>
              <w:sz w:val="14"/>
            </w:rPr>
            <w:t>Procedura aperta telematica SUDDIVISA IN 4 LOTTI per l’affidamento del servizio di Progettazione di fattibilità tecnica ed economica ai sensi dell’art. 48 comma 5 della L. 120/2021, della Direzione Lavori e del Coordiname</w:t>
          </w:r>
          <w:r w:rsidRPr="00473DCC">
            <w:rPr>
              <w:rFonts w:asciiTheme="minorHAnsi" w:hAnsiTheme="minorHAnsi"/>
              <w:bCs/>
              <w:sz w:val="14"/>
            </w:rPr>
            <w:t>n</w:t>
          </w:r>
          <w:r w:rsidRPr="00473DCC">
            <w:rPr>
              <w:rFonts w:asciiTheme="minorHAnsi" w:hAnsiTheme="minorHAnsi"/>
              <w:bCs/>
              <w:sz w:val="14"/>
            </w:rPr>
            <w:t xml:space="preserve">to della Sicurezza in Esecuzione con opzione di affidamento della Progettazione Definitiva per i lavori relativi  LOTTO 1 – Progetto Innovativo per la qualità dell’abitare – intervento di riqualificazione di parte del complesso C.S.S. Prospero Alpino a Marostica (ID </w:t>
          </w:r>
          <w:proofErr w:type="spellStart"/>
          <w:r w:rsidRPr="00473DCC">
            <w:rPr>
              <w:rFonts w:asciiTheme="minorHAnsi" w:hAnsiTheme="minorHAnsi"/>
              <w:bCs/>
              <w:sz w:val="14"/>
            </w:rPr>
            <w:t>PINQuA</w:t>
          </w:r>
          <w:proofErr w:type="spellEnd"/>
          <w:r w:rsidRPr="00473DCC">
            <w:rPr>
              <w:rFonts w:asciiTheme="minorHAnsi" w:hAnsiTheme="minorHAnsi"/>
              <w:bCs/>
              <w:sz w:val="14"/>
            </w:rPr>
            <w:t xml:space="preserve"> 359)” LOTTO  2 –   Nuova realizzazione della Casa della comunità a Bassano del Grappa” LOTTO  3 –   Nuova realizzazione della Casa della comunità a Romano d’Ezzelino” LOTTO 4 – Manutenzione straordinaria dell’edificio E (piano terra) presso il CSS Prospero Alpino a Marostica ad uso Casa della comunità</w:t>
          </w:r>
        </w:p>
      </w:tc>
      <w:tc>
        <w:tcPr>
          <w:tcW w:w="346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498A31" w14:textId="77777777" w:rsidR="00F132DA" w:rsidRPr="00A57C6A" w:rsidRDefault="00F132DA" w:rsidP="00C9072B">
          <w:pPr>
            <w:jc w:val="both"/>
            <w:rPr>
              <w:rFonts w:asciiTheme="minorHAnsi" w:hAnsiTheme="minorHAnsi"/>
              <w:sz w:val="14"/>
              <w:szCs w:val="16"/>
            </w:rPr>
          </w:pPr>
          <w:r w:rsidRPr="00A57C6A">
            <w:rPr>
              <w:rFonts w:asciiTheme="minorHAnsi" w:hAnsiTheme="minorHAnsi"/>
              <w:sz w:val="14"/>
              <w:szCs w:val="16"/>
            </w:rPr>
            <w:t xml:space="preserve">Allegato </w:t>
          </w:r>
          <w:r>
            <w:rPr>
              <w:rFonts w:asciiTheme="minorHAnsi" w:hAnsiTheme="minorHAnsi"/>
              <w:sz w:val="14"/>
              <w:szCs w:val="16"/>
            </w:rPr>
            <w:t>3b</w:t>
          </w:r>
          <w:r w:rsidRPr="00A57C6A">
            <w:rPr>
              <w:rFonts w:asciiTheme="minorHAnsi" w:hAnsiTheme="minorHAnsi"/>
              <w:sz w:val="14"/>
              <w:szCs w:val="16"/>
            </w:rPr>
            <w:t xml:space="preserve">: Avvalimento: dichiarazioni integrative </w:t>
          </w:r>
          <w:r>
            <w:rPr>
              <w:rFonts w:asciiTheme="minorHAnsi" w:hAnsiTheme="minorHAnsi"/>
              <w:sz w:val="14"/>
              <w:szCs w:val="16"/>
            </w:rPr>
            <w:t>oper</w:t>
          </w:r>
          <w:r>
            <w:rPr>
              <w:rFonts w:asciiTheme="minorHAnsi" w:hAnsiTheme="minorHAnsi"/>
              <w:sz w:val="14"/>
              <w:szCs w:val="16"/>
            </w:rPr>
            <w:t>a</w:t>
          </w:r>
          <w:r>
            <w:rPr>
              <w:rFonts w:asciiTheme="minorHAnsi" w:hAnsiTheme="minorHAnsi"/>
              <w:sz w:val="14"/>
              <w:szCs w:val="16"/>
            </w:rPr>
            <w:t xml:space="preserve">tore economico </w:t>
          </w:r>
          <w:r w:rsidRPr="00A57C6A">
            <w:rPr>
              <w:rFonts w:asciiTheme="minorHAnsi" w:hAnsiTheme="minorHAnsi"/>
              <w:sz w:val="14"/>
              <w:szCs w:val="16"/>
            </w:rPr>
            <w:t>ausiliari</w:t>
          </w:r>
          <w:r>
            <w:rPr>
              <w:rFonts w:asciiTheme="minorHAnsi" w:hAnsiTheme="minorHAnsi"/>
              <w:sz w:val="14"/>
              <w:szCs w:val="16"/>
            </w:rPr>
            <w:t>o</w:t>
          </w:r>
        </w:p>
      </w:tc>
    </w:tr>
  </w:tbl>
  <w:p w14:paraId="08BD3628" w14:textId="77777777" w:rsidR="00F132DA" w:rsidRDefault="00F132D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ACEAE" w14:textId="77777777" w:rsidR="00F132DA" w:rsidRDefault="00F132DA" w:rsidP="002844F5">
      <w:r>
        <w:separator/>
      </w:r>
    </w:p>
  </w:footnote>
  <w:footnote w:type="continuationSeparator" w:id="0">
    <w:p w14:paraId="68D36ECB" w14:textId="77777777" w:rsidR="00F132DA" w:rsidRDefault="00F132DA" w:rsidP="002844F5">
      <w:r>
        <w:continuationSeparator/>
      </w:r>
    </w:p>
  </w:footnote>
  <w:footnote w:id="1">
    <w:p w14:paraId="3540226B" w14:textId="77777777" w:rsidR="00F132DA" w:rsidRPr="00F132DA" w:rsidRDefault="00F132DA" w:rsidP="00104E05">
      <w:pPr>
        <w:pStyle w:val="Testonotaapidipagina"/>
        <w:jc w:val="both"/>
        <w:rPr>
          <w:rFonts w:asciiTheme="minorHAnsi" w:hAnsiTheme="minorHAnsi"/>
          <w:sz w:val="16"/>
          <w:szCs w:val="16"/>
        </w:rPr>
      </w:pPr>
      <w:r w:rsidRPr="000751B9">
        <w:rPr>
          <w:rStyle w:val="Rimandonotaapidipagina"/>
          <w:rFonts w:asciiTheme="minorHAnsi" w:hAnsiTheme="minorHAnsi"/>
          <w:sz w:val="20"/>
        </w:rPr>
        <w:footnoteRef/>
      </w:r>
      <w:r w:rsidRPr="000751B9">
        <w:rPr>
          <w:rFonts w:asciiTheme="minorHAnsi" w:hAnsiTheme="minorHAnsi"/>
          <w:sz w:val="20"/>
        </w:rPr>
        <w:t xml:space="preserve"> </w:t>
      </w:r>
      <w:r w:rsidRPr="00F132DA">
        <w:rPr>
          <w:rFonts w:asciiTheme="minorHAnsi" w:hAnsiTheme="minorHAnsi"/>
          <w:sz w:val="16"/>
          <w:szCs w:val="16"/>
        </w:rPr>
        <w:t xml:space="preserve">Riportare la denominazione dell’operatore concorrente </w:t>
      </w:r>
      <w:proofErr w:type="spellStart"/>
      <w:r w:rsidRPr="00F132DA">
        <w:rPr>
          <w:rFonts w:asciiTheme="minorHAnsi" w:hAnsiTheme="minorHAnsi"/>
          <w:sz w:val="16"/>
          <w:szCs w:val="16"/>
        </w:rPr>
        <w:t>ausiliato</w:t>
      </w:r>
      <w:proofErr w:type="spellEnd"/>
      <w:r w:rsidRPr="00F132DA">
        <w:rPr>
          <w:rFonts w:asciiTheme="minorHAnsi" w:hAnsiTheme="minorHAnsi"/>
          <w:sz w:val="16"/>
          <w:szCs w:val="16"/>
        </w:rPr>
        <w:t>.</w:t>
      </w:r>
    </w:p>
  </w:footnote>
  <w:footnote w:id="2">
    <w:p w14:paraId="407993E6" w14:textId="77777777" w:rsidR="00F132DA" w:rsidRPr="00B76ADA" w:rsidRDefault="00F132DA" w:rsidP="0044497D">
      <w:pPr>
        <w:pStyle w:val="Testonotaapidipagina"/>
        <w:jc w:val="both"/>
        <w:rPr>
          <w:rFonts w:asciiTheme="minorHAnsi" w:hAnsiTheme="minorHAnsi" w:cstheme="minorHAnsi"/>
          <w:sz w:val="18"/>
          <w:szCs w:val="18"/>
        </w:rPr>
      </w:pPr>
      <w:r w:rsidRPr="00FE74F7">
        <w:rPr>
          <w:rStyle w:val="Rimandonotaapidipagina"/>
          <w:rFonts w:asciiTheme="minorHAnsi" w:hAnsiTheme="minorHAnsi" w:cstheme="minorHAnsi"/>
          <w:sz w:val="20"/>
        </w:rPr>
        <w:footnoteRef/>
      </w:r>
      <w:r w:rsidRPr="00FE74F7">
        <w:rPr>
          <w:rFonts w:asciiTheme="minorHAnsi" w:hAnsiTheme="minorHAnsi" w:cstheme="minorHAnsi"/>
          <w:sz w:val="20"/>
        </w:rPr>
        <w:t xml:space="preserve"> </w:t>
      </w:r>
      <w:r w:rsidRPr="00B76ADA">
        <w:rPr>
          <w:rFonts w:asciiTheme="minorHAnsi" w:hAnsiTheme="minorHAnsi" w:cstheme="minorHAnsi"/>
          <w:sz w:val="18"/>
          <w:szCs w:val="18"/>
        </w:rPr>
        <w:t>I soci possono essere professionisti iscritti ad ordini, albi e collegi anche in differenti sezioni, nonché cittadini degli stati membri dell’Unione Europea purché in possesso del titolo di studio abilitante, oppure soggetti non professionisti soltanto per prestazioni tecn</w:t>
      </w:r>
      <w:r w:rsidRPr="00B76ADA">
        <w:rPr>
          <w:rFonts w:asciiTheme="minorHAnsi" w:hAnsiTheme="minorHAnsi" w:cstheme="minorHAnsi"/>
          <w:sz w:val="18"/>
          <w:szCs w:val="18"/>
        </w:rPr>
        <w:t>i</w:t>
      </w:r>
      <w:r w:rsidRPr="00B76ADA">
        <w:rPr>
          <w:rFonts w:asciiTheme="minorHAnsi" w:hAnsiTheme="minorHAnsi" w:cstheme="minorHAnsi"/>
          <w:sz w:val="18"/>
          <w:szCs w:val="18"/>
        </w:rPr>
        <w:t>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3">
    <w:p w14:paraId="132BB699" w14:textId="77777777" w:rsidR="00F132DA" w:rsidRPr="00550F83" w:rsidRDefault="00F132DA" w:rsidP="006E6F10">
      <w:pPr>
        <w:pStyle w:val="Testonotaapidipagina1"/>
        <w:ind w:firstLine="0"/>
        <w:jc w:val="left"/>
        <w:rPr>
          <w:rFonts w:asciiTheme="minorHAnsi" w:hAnsiTheme="minorHAnsi"/>
          <w:sz w:val="16"/>
          <w:szCs w:val="16"/>
        </w:rPr>
      </w:pPr>
      <w:r w:rsidRPr="000751B9">
        <w:rPr>
          <w:rStyle w:val="Caratterenotaapidipagina"/>
          <w:rFonts w:asciiTheme="minorHAnsi" w:hAnsiTheme="minorHAnsi"/>
          <w:vertAlign w:val="superscript"/>
        </w:rPr>
        <w:footnoteRef/>
      </w:r>
      <w:r w:rsidRPr="000751B9">
        <w:rPr>
          <w:rFonts w:asciiTheme="minorHAnsi" w:hAnsiTheme="minorHAnsi"/>
        </w:rPr>
        <w:t xml:space="preserve"> </w:t>
      </w:r>
      <w:r w:rsidRPr="00550F83">
        <w:rPr>
          <w:rFonts w:asciiTheme="minorHAnsi" w:hAnsiTheme="minorHAnsi"/>
          <w:sz w:val="16"/>
          <w:szCs w:val="16"/>
        </w:rPr>
        <w:t>Eliminare i documenti non inseriti a Sistema e riportare solo i documenti che si allegano.</w:t>
      </w:r>
    </w:p>
  </w:footnote>
  <w:footnote w:id="4">
    <w:p w14:paraId="0F08CF78" w14:textId="77777777" w:rsidR="00F132DA" w:rsidRPr="00550F83" w:rsidRDefault="00F132DA" w:rsidP="001515A3">
      <w:pPr>
        <w:autoSpaceDE w:val="0"/>
        <w:autoSpaceDN w:val="0"/>
        <w:adjustRightInd w:val="0"/>
        <w:rPr>
          <w:rFonts w:ascii="Calibri" w:hAnsi="Calibri" w:cs="Calibri"/>
          <w:kern w:val="0"/>
          <w:sz w:val="16"/>
          <w:szCs w:val="16"/>
        </w:rPr>
      </w:pPr>
      <w:r w:rsidRPr="00550F83">
        <w:rPr>
          <w:rStyle w:val="Rimandonotaapidipagina"/>
          <w:sz w:val="16"/>
          <w:szCs w:val="16"/>
        </w:rPr>
        <w:footnoteRef/>
      </w:r>
      <w:r w:rsidRPr="00550F83">
        <w:rPr>
          <w:sz w:val="16"/>
          <w:szCs w:val="16"/>
        </w:rPr>
        <w:t xml:space="preserve"> </w:t>
      </w:r>
      <w:r w:rsidRPr="00550F83">
        <w:rPr>
          <w:rFonts w:ascii="Calibri" w:hAnsi="Calibri" w:cs="Calibri"/>
          <w:kern w:val="0"/>
          <w:sz w:val="16"/>
          <w:szCs w:val="16"/>
        </w:rPr>
        <w:t>Il presente Allegato 2 deve essere presentato e sottoscritto digitalmente come di seguito riportato:</w:t>
      </w:r>
    </w:p>
    <w:p w14:paraId="600BF7CC"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a. se l’operatore economico ausiliario è un professionista singolo, dal medesimo;</w:t>
      </w:r>
    </w:p>
    <w:p w14:paraId="462E38B5"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b. se l’operatore economico ausiliario è uno studio associato, da ciascuno dei professionisti associati o dal rappresentante</w:t>
      </w:r>
    </w:p>
    <w:p w14:paraId="76424B4C"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munito di idonei poteri;</w:t>
      </w:r>
    </w:p>
    <w:p w14:paraId="684F90C0" w14:textId="77777777" w:rsidR="00F132DA" w:rsidRPr="00550F83" w:rsidRDefault="00F132DA" w:rsidP="001515A3">
      <w:pPr>
        <w:autoSpaceDE w:val="0"/>
        <w:autoSpaceDN w:val="0"/>
        <w:adjustRightInd w:val="0"/>
        <w:rPr>
          <w:rFonts w:asciiTheme="minorHAnsi" w:hAnsiTheme="minorHAnsi"/>
          <w:sz w:val="16"/>
          <w:szCs w:val="16"/>
        </w:rPr>
      </w:pPr>
      <w:r w:rsidRPr="00550F83">
        <w:rPr>
          <w:rFonts w:ascii="Calibri" w:hAnsi="Calibri" w:cs="Calibri"/>
          <w:kern w:val="0"/>
          <w:sz w:val="16"/>
          <w:szCs w:val="16"/>
        </w:rPr>
        <w:t>c. se l’operatore economico ausiliario è una società di/tra professionisti o una società di ingegneria, dal legale rappresentante della società;</w:t>
      </w:r>
      <w:r w:rsidRPr="00550F83">
        <w:rPr>
          <w:rFonts w:asciiTheme="minorHAnsi" w:hAnsiTheme="minorHAnsi"/>
          <w:sz w:val="16"/>
          <w:szCs w:val="16"/>
        </w:rPr>
        <w:t xml:space="preserve"> </w:t>
      </w:r>
    </w:p>
    <w:p w14:paraId="4F71168D" w14:textId="77777777" w:rsidR="00F132DA"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d. se l’operatore economico ausiliario è un consorzio stabile dal legale rappresentante del consorzio;</w:t>
      </w:r>
    </w:p>
    <w:p w14:paraId="23E564A9" w14:textId="0D453B6F" w:rsidR="00E910C7" w:rsidRPr="00550F83" w:rsidRDefault="00E910C7" w:rsidP="001515A3">
      <w:pPr>
        <w:autoSpaceDE w:val="0"/>
        <w:autoSpaceDN w:val="0"/>
        <w:adjustRightInd w:val="0"/>
        <w:rPr>
          <w:rFonts w:ascii="Calibri" w:hAnsi="Calibri" w:cs="Calibri"/>
          <w:kern w:val="0"/>
          <w:sz w:val="16"/>
          <w:szCs w:val="16"/>
        </w:rPr>
      </w:pPr>
      <w:r>
        <w:rPr>
          <w:rFonts w:ascii="Calibri" w:hAnsi="Calibri" w:cs="Calibri"/>
          <w:kern w:val="0"/>
          <w:sz w:val="16"/>
          <w:szCs w:val="16"/>
        </w:rPr>
        <w:t>e.  se l’operatore econo</w:t>
      </w:r>
      <w:r w:rsidR="00561978">
        <w:rPr>
          <w:rFonts w:ascii="Calibri" w:hAnsi="Calibri" w:cs="Calibri"/>
          <w:kern w:val="0"/>
          <w:sz w:val="16"/>
          <w:szCs w:val="16"/>
        </w:rPr>
        <w:t xml:space="preserve">mico è indicato al punto 13.g, </w:t>
      </w:r>
      <w:r>
        <w:rPr>
          <w:rFonts w:ascii="Calibri" w:hAnsi="Calibri" w:cs="Calibri"/>
          <w:kern w:val="0"/>
          <w:sz w:val="16"/>
          <w:szCs w:val="16"/>
        </w:rPr>
        <w:t>dal legale rappresentante dell’operatore economico medesimo</w:t>
      </w:r>
    </w:p>
    <w:p w14:paraId="407B0247"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Per i concorrenti di Stati esteri: utilizzare il presente Allegato 2 per formulare una dichiarazione di pari contenuto, se pur</w:t>
      </w:r>
    </w:p>
    <w:p w14:paraId="4A133C94" w14:textId="77777777" w:rsidR="00F132DA" w:rsidRPr="00550F83" w:rsidRDefault="00F132DA" w:rsidP="001515A3">
      <w:pPr>
        <w:pStyle w:val="Testonotaapidipagina"/>
        <w:rPr>
          <w:sz w:val="16"/>
          <w:szCs w:val="16"/>
        </w:rPr>
      </w:pPr>
      <w:r w:rsidRPr="00550F83">
        <w:rPr>
          <w:rFonts w:ascii="Calibri" w:hAnsi="Calibri" w:cs="Calibri"/>
          <w:kern w:val="0"/>
          <w:sz w:val="16"/>
          <w:szCs w:val="16"/>
        </w:rPr>
        <w:t>con riferimento alla legislazione vigente nello stato di appartenenza.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45591" w14:textId="77777777" w:rsidR="00884F25" w:rsidRDefault="00884F2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2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61"/>
      <w:gridCol w:w="7287"/>
    </w:tblGrid>
    <w:tr w:rsidR="00F132DA" w:rsidRPr="00782E1F" w14:paraId="21039068" w14:textId="77777777" w:rsidTr="00F132DA">
      <w:trPr>
        <w:trHeight w:val="2259"/>
      </w:trPr>
      <w:tc>
        <w:tcPr>
          <w:tcW w:w="3061" w:type="dxa"/>
          <w:vAlign w:val="center"/>
        </w:tcPr>
        <w:p w14:paraId="1D0A540D" w14:textId="77777777" w:rsidR="00F132DA" w:rsidRPr="00782E1F" w:rsidRDefault="00F132DA" w:rsidP="009D4FDE">
          <w:pPr>
            <w:tabs>
              <w:tab w:val="center" w:pos="4819"/>
              <w:tab w:val="right" w:pos="9638"/>
            </w:tabs>
            <w:ind w:left="-66"/>
            <w:jc w:val="center"/>
            <w:rPr>
              <w:rFonts w:ascii="Swis721 BT" w:hAnsi="Swis721 BT"/>
              <w:color w:val="auto"/>
              <w:kern w:val="0"/>
              <w:szCs w:val="24"/>
            </w:rPr>
          </w:pPr>
          <w:r w:rsidRPr="00782E1F">
            <w:rPr>
              <w:rFonts w:ascii="Swis721 BT" w:hAnsi="Swis721 BT"/>
              <w:noProof/>
              <w:color w:val="auto"/>
              <w:kern w:val="0"/>
              <w:szCs w:val="24"/>
            </w:rPr>
            <w:drawing>
              <wp:inline distT="0" distB="0" distL="0" distR="0" wp14:anchorId="0A4206A7" wp14:editId="2205DD6E">
                <wp:extent cx="1854835" cy="897255"/>
                <wp:effectExtent l="0" t="0" r="0" b="0"/>
                <wp:docPr id="10" name="Immagine 10"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7287" w:type="dxa"/>
        </w:tcPr>
        <w:p w14:paraId="34A0BE68" w14:textId="211C003B" w:rsidR="00F132DA" w:rsidRDefault="00F132DA" w:rsidP="009D4FDE">
          <w:pPr>
            <w:tabs>
              <w:tab w:val="center" w:pos="4819"/>
              <w:tab w:val="right" w:pos="9638"/>
            </w:tabs>
            <w:jc w:val="center"/>
            <w:rPr>
              <w:rFonts w:ascii="Swis721 BT" w:hAnsi="Swis721 BT"/>
              <w:b/>
              <w:bCs/>
              <w:color w:val="auto"/>
              <w:kern w:val="0"/>
              <w:szCs w:val="24"/>
            </w:rPr>
          </w:pPr>
        </w:p>
        <w:p w14:paraId="4A418A4F" w14:textId="77777777" w:rsidR="00F132DA" w:rsidRPr="00782E1F" w:rsidRDefault="00F132DA" w:rsidP="009D4FDE">
          <w:pPr>
            <w:tabs>
              <w:tab w:val="center" w:pos="4819"/>
              <w:tab w:val="right" w:pos="9638"/>
            </w:tabs>
            <w:jc w:val="center"/>
            <w:rPr>
              <w:rFonts w:ascii="Swis721 BT" w:hAnsi="Swis721 BT"/>
              <w:b/>
              <w:bCs/>
              <w:color w:val="auto"/>
              <w:kern w:val="0"/>
              <w:szCs w:val="24"/>
            </w:rPr>
          </w:pPr>
        </w:p>
        <w:p w14:paraId="15B57B2B" w14:textId="77777777" w:rsidR="00F132DA" w:rsidRPr="00782E1F" w:rsidRDefault="00F132DA" w:rsidP="009D4FDE">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Regione del Veneto</w:t>
          </w:r>
        </w:p>
        <w:p w14:paraId="6E42DCDC" w14:textId="77777777" w:rsidR="00F132DA" w:rsidRPr="00782E1F" w:rsidRDefault="00F132DA" w:rsidP="009D4FDE">
          <w:pPr>
            <w:tabs>
              <w:tab w:val="center" w:pos="4819"/>
              <w:tab w:val="right" w:pos="9638"/>
            </w:tabs>
            <w:jc w:val="center"/>
            <w:rPr>
              <w:rFonts w:ascii="Swis721 BT" w:hAnsi="Swis721 BT"/>
              <w:b/>
              <w:bCs/>
              <w:color w:val="auto"/>
              <w:kern w:val="0"/>
              <w:sz w:val="8"/>
              <w:szCs w:val="8"/>
            </w:rPr>
          </w:pPr>
        </w:p>
        <w:p w14:paraId="161FE5A0" w14:textId="77777777" w:rsidR="00F132DA" w:rsidRPr="00782E1F" w:rsidRDefault="00F132DA" w:rsidP="009D4FDE">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AZIENDA SANITARIA U.L.S.S. N. 7 PEDEMONTANA</w:t>
          </w:r>
        </w:p>
        <w:p w14:paraId="60B8EEC9" w14:textId="77777777" w:rsidR="00F132DA" w:rsidRPr="00782E1F" w:rsidRDefault="00F132DA" w:rsidP="009D4FDE">
          <w:pPr>
            <w:tabs>
              <w:tab w:val="center" w:pos="4819"/>
              <w:tab w:val="right" w:pos="9638"/>
            </w:tabs>
            <w:jc w:val="center"/>
            <w:rPr>
              <w:rFonts w:ascii="Swis721 BT" w:hAnsi="Swis721 BT"/>
              <w:b/>
              <w:bCs/>
              <w:color w:val="auto"/>
              <w:kern w:val="0"/>
              <w:sz w:val="8"/>
              <w:szCs w:val="8"/>
            </w:rPr>
          </w:pPr>
        </w:p>
        <w:p w14:paraId="31AD6FAF" w14:textId="77777777" w:rsidR="00F132DA" w:rsidRPr="00782E1F" w:rsidRDefault="00F132DA" w:rsidP="009D4FDE">
          <w:pPr>
            <w:tabs>
              <w:tab w:val="center" w:pos="4819"/>
              <w:tab w:val="right" w:pos="9638"/>
            </w:tabs>
            <w:jc w:val="center"/>
            <w:rPr>
              <w:rFonts w:ascii="Swis721 BT" w:hAnsi="Swis721 BT"/>
              <w:bCs/>
              <w:i/>
              <w:color w:val="auto"/>
              <w:kern w:val="0"/>
              <w:sz w:val="16"/>
              <w:szCs w:val="16"/>
            </w:rPr>
          </w:pPr>
          <w:r w:rsidRPr="00782E1F">
            <w:rPr>
              <w:rFonts w:ascii="Swis721 BT" w:hAnsi="Swis721 BT"/>
              <w:bCs/>
              <w:i/>
              <w:color w:val="auto"/>
              <w:kern w:val="0"/>
              <w:sz w:val="16"/>
              <w:szCs w:val="16"/>
            </w:rPr>
            <w:t>Via dei Lotti, 40 - 36061 Bassano del Grappa (VI) - Tel. 0424 888111</w:t>
          </w:r>
        </w:p>
        <w:p w14:paraId="65A25E2B" w14:textId="77777777" w:rsidR="00F132DA" w:rsidRPr="00782E1F" w:rsidRDefault="00F132DA" w:rsidP="009D4FDE">
          <w:pPr>
            <w:tabs>
              <w:tab w:val="center" w:pos="4819"/>
              <w:tab w:val="right" w:pos="9638"/>
            </w:tabs>
            <w:ind w:left="418"/>
            <w:jc w:val="center"/>
            <w:rPr>
              <w:rFonts w:ascii="Swis721 BT" w:hAnsi="Swis721 BT"/>
              <w:b/>
              <w:bCs/>
              <w:color w:val="auto"/>
              <w:kern w:val="0"/>
              <w:sz w:val="16"/>
              <w:szCs w:val="16"/>
            </w:rPr>
          </w:pPr>
          <w:r w:rsidRPr="00782E1F">
            <w:rPr>
              <w:rFonts w:ascii="Swis721 BT" w:hAnsi="Swis721 BT"/>
              <w:bCs/>
              <w:color w:val="auto"/>
              <w:kern w:val="0"/>
              <w:sz w:val="16"/>
              <w:szCs w:val="16"/>
            </w:rPr>
            <w:t xml:space="preserve">Cod. </w:t>
          </w:r>
          <w:proofErr w:type="spellStart"/>
          <w:r w:rsidRPr="00782E1F">
            <w:rPr>
              <w:rFonts w:ascii="Swis721 BT" w:hAnsi="Swis721 BT"/>
              <w:bCs/>
              <w:color w:val="auto"/>
              <w:kern w:val="0"/>
              <w:sz w:val="16"/>
              <w:szCs w:val="16"/>
            </w:rPr>
            <w:t>Fisc</w:t>
          </w:r>
          <w:proofErr w:type="spellEnd"/>
          <w:r w:rsidRPr="00782E1F">
            <w:rPr>
              <w:rFonts w:ascii="Swis721 BT" w:hAnsi="Swis721 BT"/>
              <w:bCs/>
              <w:color w:val="auto"/>
              <w:kern w:val="0"/>
              <w:sz w:val="16"/>
              <w:szCs w:val="16"/>
            </w:rPr>
            <w:t xml:space="preserve">./P.IVA 00913430245 - </w:t>
          </w:r>
          <w:hyperlink r:id="rId2" w:history="1">
            <w:r w:rsidRPr="00782E1F">
              <w:rPr>
                <w:rFonts w:ascii="Swis721 BT" w:hAnsi="Swis721 BT"/>
                <w:bCs/>
                <w:color w:val="auto"/>
                <w:kern w:val="0"/>
                <w:sz w:val="16"/>
                <w:szCs w:val="16"/>
              </w:rPr>
              <w:t>www.aulss7.veneto.it</w:t>
            </w:r>
          </w:hyperlink>
          <w:r w:rsidRPr="00782E1F">
            <w:rPr>
              <w:rFonts w:ascii="Swis721 BT" w:hAnsi="Swis721 BT"/>
              <w:bCs/>
              <w:color w:val="auto"/>
              <w:kern w:val="0"/>
              <w:sz w:val="16"/>
              <w:szCs w:val="16"/>
            </w:rPr>
            <w:t xml:space="preserve">                                                             </w:t>
          </w:r>
          <w:proofErr w:type="spellStart"/>
          <w:r w:rsidRPr="00782E1F">
            <w:rPr>
              <w:rFonts w:ascii="Swis721 BT" w:hAnsi="Swis721 BT"/>
              <w:bCs/>
              <w:color w:val="auto"/>
              <w:kern w:val="0"/>
              <w:sz w:val="16"/>
              <w:szCs w:val="16"/>
            </w:rPr>
            <w:t>Pec</w:t>
          </w:r>
          <w:proofErr w:type="spellEnd"/>
          <w:r w:rsidRPr="00782E1F">
            <w:rPr>
              <w:rFonts w:ascii="Swis721 BT" w:hAnsi="Swis721 BT"/>
              <w:bCs/>
              <w:color w:val="auto"/>
              <w:kern w:val="0"/>
              <w:sz w:val="16"/>
              <w:szCs w:val="16"/>
            </w:rPr>
            <w:t>: protocollo.aulss7@pecveneto.it</w:t>
          </w:r>
        </w:p>
      </w:tc>
    </w:tr>
  </w:tbl>
  <w:p w14:paraId="20C7B821" w14:textId="77777777" w:rsidR="00F132DA" w:rsidRPr="00782E1F" w:rsidRDefault="00F132DA" w:rsidP="009D4FDE">
    <w:pPr>
      <w:tabs>
        <w:tab w:val="center" w:pos="4819"/>
        <w:tab w:val="right" w:pos="9638"/>
      </w:tabs>
      <w:jc w:val="center"/>
      <w:rPr>
        <w:rFonts w:ascii="Swis721 BT" w:hAnsi="Swis721 BT"/>
        <w:color w:val="auto"/>
        <w:kern w:val="0"/>
        <w:szCs w:val="24"/>
      </w:rPr>
    </w:pPr>
    <w:r w:rsidRPr="00782E1F">
      <w:rPr>
        <w:rFonts w:ascii="Swis721 BT" w:hAnsi="Swis721 BT"/>
        <w:noProof/>
        <w:color w:val="auto"/>
        <w:kern w:val="0"/>
        <w:szCs w:val="24"/>
      </w:rPr>
      <mc:AlternateContent>
        <mc:Choice Requires="wps">
          <w:drawing>
            <wp:anchor distT="0" distB="0" distL="114300" distR="114300" simplePos="0" relativeHeight="251657728" behindDoc="0" locked="0" layoutInCell="1" allowOverlap="1" wp14:anchorId="560C979B" wp14:editId="3C20FC8F">
              <wp:simplePos x="0" y="0"/>
              <wp:positionH relativeFrom="column">
                <wp:posOffset>-31868</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E3CC24D" id="_x0000_t32" coordsize="21600,21600" o:spt="32" o:oned="t" path="m,l21600,21600e" filled="f">
              <v:path arrowok="t" fillok="f" o:connecttype="none"/>
              <o:lock v:ext="edit" shapetype="t"/>
            </v:shapetype>
            <v:shape id="Connettore 2 2" o:spid="_x0000_s1026" type="#_x0000_t32" style="position:absolute;margin-left:-2.5pt;margin-top:5.85pt;width:490.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"/>
          </w:pict>
        </mc:Fallback>
      </mc:AlternateContent>
    </w:r>
  </w:p>
  <w:p w14:paraId="648ADBD1" w14:textId="60B862D4" w:rsidR="00F132DA" w:rsidRPr="009D4FDE" w:rsidRDefault="00F132DA" w:rsidP="009D4FDE">
    <w:pPr>
      <w:tabs>
        <w:tab w:val="center" w:pos="4819"/>
        <w:tab w:val="right" w:pos="9638"/>
      </w:tabs>
      <w:jc w:val="center"/>
      <w:rPr>
        <w:rFonts w:ascii="Swis721 BT" w:hAnsi="Swis721 BT"/>
        <w:b/>
        <w:color w:val="auto"/>
        <w:kern w:val="0"/>
        <w:sz w:val="22"/>
        <w:szCs w:val="24"/>
      </w:rPr>
    </w:pPr>
    <w:proofErr w:type="spellStart"/>
    <w:r w:rsidRPr="00782E1F">
      <w:rPr>
        <w:rFonts w:ascii="Swis721 BT" w:hAnsi="Swis721 BT"/>
        <w:b/>
        <w:color w:val="auto"/>
        <w:kern w:val="0"/>
        <w:sz w:val="22"/>
        <w:szCs w:val="24"/>
      </w:rPr>
      <w:t>Uoc</w:t>
    </w:r>
    <w:proofErr w:type="spellEnd"/>
    <w:r w:rsidRPr="00782E1F">
      <w:rPr>
        <w:rFonts w:ascii="Swis721 BT" w:hAnsi="Swis721 BT"/>
        <w:b/>
        <w:color w:val="auto"/>
        <w:kern w:val="0"/>
        <w:sz w:val="22"/>
        <w:szCs w:val="24"/>
      </w:rPr>
      <w:t xml:space="preserve"> Servizi tecnici e Patrimoniali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81675" w14:textId="77777777" w:rsidR="00884F25" w:rsidRDefault="00884F25">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F3209" w14:textId="77777777" w:rsidR="00F132DA" w:rsidRDefault="00F132D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b/>
        <w:sz w:val="22"/>
        <w:highlight w:val="yello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highlight w:val="yellow"/>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highlight w:val="yellow"/>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highlight w:val="yellow"/>
      </w:rPr>
    </w:lvl>
  </w:abstractNum>
  <w:abstractNum w:abstractNumId="2">
    <w:nsid w:val="00000003"/>
    <w:multiLevelType w:val="multilevel"/>
    <w:tmpl w:val="00000003"/>
    <w:name w:val="WW8Num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0"/>
        </w:tabs>
        <w:ind w:left="644" w:hanging="360"/>
      </w:pPr>
      <w:rPr>
        <w:rFonts w:eastAsia="SimSun" w:cs="Arial"/>
        <w:b/>
        <w:i/>
        <w:strike w:val="0"/>
        <w:dstrike w:val="0"/>
        <w:color w:val="00000A"/>
        <w:sz w:val="22"/>
        <w:szCs w:val="24"/>
        <w:lang w:eastAsia="zh-CN" w:bidi="hi-I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00000007"/>
    <w:multiLevelType w:val="multilevel"/>
    <w:tmpl w:val="00000007"/>
    <w:name w:val="WW8Num7"/>
    <w:lvl w:ilvl="0">
      <w:start w:val="1"/>
      <w:numFmt w:val="bullet"/>
      <w:lvlText w:val=""/>
      <w:lvlJc w:val="left"/>
      <w:pPr>
        <w:tabs>
          <w:tab w:val="num" w:pos="0"/>
        </w:tabs>
        <w:ind w:left="600" w:hanging="360"/>
      </w:pPr>
      <w:rPr>
        <w:rFonts w:ascii="Wingdings" w:hAnsi="Wingdings" w:cs="Wingdings"/>
        <w:b/>
        <w:sz w:val="22"/>
        <w:szCs w:val="22"/>
        <w:shd w:val="clear" w:color="auto" w:fill="auto"/>
      </w:rPr>
    </w:lvl>
    <w:lvl w:ilvl="1">
      <w:start w:val="1"/>
      <w:numFmt w:val="bullet"/>
      <w:lvlText w:val="o"/>
      <w:lvlJc w:val="left"/>
      <w:pPr>
        <w:tabs>
          <w:tab w:val="num" w:pos="0"/>
        </w:tabs>
        <w:ind w:left="1320" w:hanging="360"/>
      </w:pPr>
      <w:rPr>
        <w:rFonts w:ascii="Courier New" w:hAnsi="Courier New" w:cs="Courier New"/>
      </w:rPr>
    </w:lvl>
    <w:lvl w:ilvl="2">
      <w:start w:val="1"/>
      <w:numFmt w:val="bullet"/>
      <w:lvlText w:val=""/>
      <w:lvlJc w:val="left"/>
      <w:pPr>
        <w:tabs>
          <w:tab w:val="num" w:pos="0"/>
        </w:tabs>
        <w:ind w:left="2040" w:hanging="360"/>
      </w:pPr>
      <w:rPr>
        <w:rFonts w:ascii="Wingdings" w:hAnsi="Wingdings" w:cs="Wingdings"/>
        <w:b/>
        <w:sz w:val="22"/>
        <w:szCs w:val="22"/>
        <w:shd w:val="clear" w:color="auto" w:fill="auto"/>
      </w:rPr>
    </w:lvl>
    <w:lvl w:ilvl="3">
      <w:start w:val="1"/>
      <w:numFmt w:val="bullet"/>
      <w:lvlText w:val=""/>
      <w:lvlJc w:val="left"/>
      <w:pPr>
        <w:tabs>
          <w:tab w:val="num" w:pos="0"/>
        </w:tabs>
        <w:ind w:left="2760" w:hanging="360"/>
      </w:pPr>
      <w:rPr>
        <w:rFonts w:ascii="Symbol" w:hAnsi="Symbol" w:cs="Symbol"/>
        <w:b/>
        <w:sz w:val="22"/>
      </w:rPr>
    </w:lvl>
    <w:lvl w:ilvl="4">
      <w:start w:val="1"/>
      <w:numFmt w:val="bullet"/>
      <w:lvlText w:val="o"/>
      <w:lvlJc w:val="left"/>
      <w:pPr>
        <w:tabs>
          <w:tab w:val="num" w:pos="0"/>
        </w:tabs>
        <w:ind w:left="3480" w:hanging="360"/>
      </w:pPr>
      <w:rPr>
        <w:rFonts w:ascii="Courier New" w:hAnsi="Courier New" w:cs="Courier New"/>
      </w:rPr>
    </w:lvl>
    <w:lvl w:ilvl="5">
      <w:start w:val="1"/>
      <w:numFmt w:val="bullet"/>
      <w:lvlText w:val=""/>
      <w:lvlJc w:val="left"/>
      <w:pPr>
        <w:tabs>
          <w:tab w:val="num" w:pos="0"/>
        </w:tabs>
        <w:ind w:left="4200" w:hanging="360"/>
      </w:pPr>
      <w:rPr>
        <w:rFonts w:ascii="Wingdings" w:hAnsi="Wingdings" w:cs="Wingdings"/>
        <w:b/>
        <w:sz w:val="22"/>
        <w:szCs w:val="22"/>
        <w:shd w:val="clear" w:color="auto" w:fill="auto"/>
      </w:rPr>
    </w:lvl>
    <w:lvl w:ilvl="6">
      <w:start w:val="1"/>
      <w:numFmt w:val="bullet"/>
      <w:lvlText w:val=""/>
      <w:lvlJc w:val="left"/>
      <w:pPr>
        <w:tabs>
          <w:tab w:val="num" w:pos="0"/>
        </w:tabs>
        <w:ind w:left="4920" w:hanging="360"/>
      </w:pPr>
      <w:rPr>
        <w:rFonts w:ascii="Symbol" w:hAnsi="Symbol" w:cs="Symbol"/>
        <w:b/>
        <w:sz w:val="22"/>
      </w:rPr>
    </w:lvl>
    <w:lvl w:ilvl="7">
      <w:start w:val="1"/>
      <w:numFmt w:val="bullet"/>
      <w:lvlText w:val="o"/>
      <w:lvlJc w:val="left"/>
      <w:pPr>
        <w:tabs>
          <w:tab w:val="num" w:pos="0"/>
        </w:tabs>
        <w:ind w:left="5640" w:hanging="360"/>
      </w:pPr>
      <w:rPr>
        <w:rFonts w:ascii="Courier New" w:hAnsi="Courier New" w:cs="Courier New"/>
      </w:rPr>
    </w:lvl>
    <w:lvl w:ilvl="8">
      <w:start w:val="1"/>
      <w:numFmt w:val="bullet"/>
      <w:lvlText w:val=""/>
      <w:lvlJc w:val="left"/>
      <w:pPr>
        <w:tabs>
          <w:tab w:val="num" w:pos="0"/>
        </w:tabs>
        <w:ind w:left="6360" w:hanging="360"/>
      </w:pPr>
      <w:rPr>
        <w:rFonts w:ascii="Wingdings" w:hAnsi="Wingdings" w:cs="Wingdings"/>
        <w:b/>
        <w:sz w:val="22"/>
        <w:szCs w:val="22"/>
        <w:shd w:val="clear" w:color="auto" w:fill="auto"/>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Wingdings" w:hAnsi="Wingdings" w:cs="Wingdings"/>
        <w:b/>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1">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03270FCE"/>
    <w:multiLevelType w:val="hybridMultilevel"/>
    <w:tmpl w:val="15EA0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0A656D92"/>
    <w:multiLevelType w:val="multilevel"/>
    <w:tmpl w:val="0000000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15">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6">
    <w:nsid w:val="1C5F2231"/>
    <w:multiLevelType w:val="hybridMultilevel"/>
    <w:tmpl w:val="C632F9E0"/>
    <w:lvl w:ilvl="0" w:tplc="AFE2FA10">
      <w:start w:val="1"/>
      <w:numFmt w:val="decimal"/>
      <w:lvlText w:val="%1)"/>
      <w:lvlJc w:val="left"/>
      <w:pPr>
        <w:ind w:left="363" w:hanging="360"/>
      </w:pPr>
      <w:rPr>
        <w:b/>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AD5F97"/>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41837C0A"/>
    <w:multiLevelType w:val="hybridMultilevel"/>
    <w:tmpl w:val="FDCAFC04"/>
    <w:lvl w:ilvl="0" w:tplc="CD3ADED0">
      <w:start w:val="1"/>
      <w:numFmt w:val="lowerLetter"/>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2FA186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5">
    <w:nsid w:val="620513B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6">
    <w:nsid w:val="69E42D05"/>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nsid w:val="6BCC40C9"/>
    <w:multiLevelType w:val="hybridMultilevel"/>
    <w:tmpl w:val="83A01566"/>
    <w:lvl w:ilvl="0" w:tplc="E8E643B8">
      <w:start w:val="1"/>
      <w:numFmt w:val="decimal"/>
      <w:lvlText w:val="%1)"/>
      <w:lvlJc w:val="left"/>
      <w:pPr>
        <w:ind w:left="360" w:hanging="360"/>
      </w:pPr>
      <w:rPr>
        <w:rFonts w:cs="Courier New" w:hint="default"/>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72F15A65"/>
    <w:multiLevelType w:val="hybridMultilevel"/>
    <w:tmpl w:val="5F5E19B4"/>
    <w:lvl w:ilvl="0" w:tplc="04100005">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29">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20"/>
  </w:num>
  <w:num w:numId="15">
    <w:abstractNumId w:val="21"/>
  </w:num>
  <w:num w:numId="16">
    <w:abstractNumId w:val="26"/>
  </w:num>
  <w:num w:numId="17">
    <w:abstractNumId w:val="23"/>
  </w:num>
  <w:num w:numId="18">
    <w:abstractNumId w:val="1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4"/>
  </w:num>
  <w:num w:numId="22">
    <w:abstractNumId w:val="16"/>
  </w:num>
  <w:num w:numId="23">
    <w:abstractNumId w:val="17"/>
  </w:num>
  <w:num w:numId="24">
    <w:abstractNumId w:val="15"/>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5"/>
  </w:num>
  <w:num w:numId="29">
    <w:abstractNumId w:val="18"/>
  </w:num>
  <w:num w:numId="30">
    <w:abstractNumId w:val="29"/>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8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70F"/>
    <w:rsid w:val="00002D6C"/>
    <w:rsid w:val="00004235"/>
    <w:rsid w:val="00005F77"/>
    <w:rsid w:val="0000662C"/>
    <w:rsid w:val="0001707C"/>
    <w:rsid w:val="0004370A"/>
    <w:rsid w:val="000720C2"/>
    <w:rsid w:val="000751B9"/>
    <w:rsid w:val="000A1023"/>
    <w:rsid w:val="000A6ECA"/>
    <w:rsid w:val="000B294B"/>
    <w:rsid w:val="000C08B2"/>
    <w:rsid w:val="000D09FC"/>
    <w:rsid w:val="000D35D4"/>
    <w:rsid w:val="000F02DE"/>
    <w:rsid w:val="0010069F"/>
    <w:rsid w:val="00104801"/>
    <w:rsid w:val="00104E05"/>
    <w:rsid w:val="00117ED7"/>
    <w:rsid w:val="00145E8A"/>
    <w:rsid w:val="001515A3"/>
    <w:rsid w:val="00167353"/>
    <w:rsid w:val="001677DC"/>
    <w:rsid w:val="0017304B"/>
    <w:rsid w:val="00180E30"/>
    <w:rsid w:val="001C135D"/>
    <w:rsid w:val="001C75F3"/>
    <w:rsid w:val="00233A85"/>
    <w:rsid w:val="002356BD"/>
    <w:rsid w:val="00281281"/>
    <w:rsid w:val="002844F5"/>
    <w:rsid w:val="002961FE"/>
    <w:rsid w:val="002962BA"/>
    <w:rsid w:val="002A39E2"/>
    <w:rsid w:val="002C6687"/>
    <w:rsid w:val="002E61A7"/>
    <w:rsid w:val="002F46AB"/>
    <w:rsid w:val="002F7457"/>
    <w:rsid w:val="00302F1D"/>
    <w:rsid w:val="00333DA3"/>
    <w:rsid w:val="0035546C"/>
    <w:rsid w:val="003717B1"/>
    <w:rsid w:val="00382A7B"/>
    <w:rsid w:val="00383D2A"/>
    <w:rsid w:val="0039327E"/>
    <w:rsid w:val="003B2C52"/>
    <w:rsid w:val="003B5CFC"/>
    <w:rsid w:val="003C3DE3"/>
    <w:rsid w:val="003E7D8C"/>
    <w:rsid w:val="003F0CB0"/>
    <w:rsid w:val="003F0FF0"/>
    <w:rsid w:val="00400163"/>
    <w:rsid w:val="00403D61"/>
    <w:rsid w:val="00414F0E"/>
    <w:rsid w:val="004165D6"/>
    <w:rsid w:val="00432630"/>
    <w:rsid w:val="0044497D"/>
    <w:rsid w:val="00473DCC"/>
    <w:rsid w:val="004832C2"/>
    <w:rsid w:val="004914BF"/>
    <w:rsid w:val="00494346"/>
    <w:rsid w:val="004A2A96"/>
    <w:rsid w:val="004E0AEF"/>
    <w:rsid w:val="004E4217"/>
    <w:rsid w:val="004F4268"/>
    <w:rsid w:val="004F54D3"/>
    <w:rsid w:val="005173B2"/>
    <w:rsid w:val="0054013D"/>
    <w:rsid w:val="0054352A"/>
    <w:rsid w:val="00550F83"/>
    <w:rsid w:val="00561978"/>
    <w:rsid w:val="00564E08"/>
    <w:rsid w:val="005D3E65"/>
    <w:rsid w:val="005D6B07"/>
    <w:rsid w:val="005D7A33"/>
    <w:rsid w:val="00636B71"/>
    <w:rsid w:val="0065027C"/>
    <w:rsid w:val="00652732"/>
    <w:rsid w:val="00664C74"/>
    <w:rsid w:val="00672955"/>
    <w:rsid w:val="00680A90"/>
    <w:rsid w:val="006843AD"/>
    <w:rsid w:val="006A4810"/>
    <w:rsid w:val="006B5556"/>
    <w:rsid w:val="006B5A65"/>
    <w:rsid w:val="006B5DAB"/>
    <w:rsid w:val="006C553B"/>
    <w:rsid w:val="006D3904"/>
    <w:rsid w:val="006D6338"/>
    <w:rsid w:val="006E530F"/>
    <w:rsid w:val="006E6F10"/>
    <w:rsid w:val="006F6D85"/>
    <w:rsid w:val="00736E28"/>
    <w:rsid w:val="00785E58"/>
    <w:rsid w:val="00794106"/>
    <w:rsid w:val="007979C2"/>
    <w:rsid w:val="007A4DF6"/>
    <w:rsid w:val="007E137E"/>
    <w:rsid w:val="007F4A3D"/>
    <w:rsid w:val="007F578F"/>
    <w:rsid w:val="00831649"/>
    <w:rsid w:val="00854089"/>
    <w:rsid w:val="00884F25"/>
    <w:rsid w:val="0088616A"/>
    <w:rsid w:val="0089154A"/>
    <w:rsid w:val="008C04FF"/>
    <w:rsid w:val="008C3433"/>
    <w:rsid w:val="008F595C"/>
    <w:rsid w:val="00920E5F"/>
    <w:rsid w:val="00925536"/>
    <w:rsid w:val="00926A48"/>
    <w:rsid w:val="00926E89"/>
    <w:rsid w:val="00930CB1"/>
    <w:rsid w:val="009405FF"/>
    <w:rsid w:val="00955C18"/>
    <w:rsid w:val="009B61D1"/>
    <w:rsid w:val="009B6FA6"/>
    <w:rsid w:val="009C288B"/>
    <w:rsid w:val="009C7A90"/>
    <w:rsid w:val="009D4FDE"/>
    <w:rsid w:val="009E7532"/>
    <w:rsid w:val="00A04520"/>
    <w:rsid w:val="00A07BA0"/>
    <w:rsid w:val="00A07D34"/>
    <w:rsid w:val="00A113EB"/>
    <w:rsid w:val="00A150C4"/>
    <w:rsid w:val="00A34E43"/>
    <w:rsid w:val="00A538AA"/>
    <w:rsid w:val="00A57C6A"/>
    <w:rsid w:val="00A61CE4"/>
    <w:rsid w:val="00AB7CA1"/>
    <w:rsid w:val="00AC37BA"/>
    <w:rsid w:val="00AC5A79"/>
    <w:rsid w:val="00AE02A9"/>
    <w:rsid w:val="00AF42D2"/>
    <w:rsid w:val="00B10015"/>
    <w:rsid w:val="00B11357"/>
    <w:rsid w:val="00B26384"/>
    <w:rsid w:val="00B31580"/>
    <w:rsid w:val="00B4095C"/>
    <w:rsid w:val="00B466E1"/>
    <w:rsid w:val="00B552E4"/>
    <w:rsid w:val="00B63EEE"/>
    <w:rsid w:val="00B76ADA"/>
    <w:rsid w:val="00B81CE7"/>
    <w:rsid w:val="00B81D4D"/>
    <w:rsid w:val="00BA2EB3"/>
    <w:rsid w:val="00BC17DF"/>
    <w:rsid w:val="00BC58F7"/>
    <w:rsid w:val="00BD6762"/>
    <w:rsid w:val="00C30114"/>
    <w:rsid w:val="00C3117E"/>
    <w:rsid w:val="00C81B47"/>
    <w:rsid w:val="00C84967"/>
    <w:rsid w:val="00C9072B"/>
    <w:rsid w:val="00C92AE2"/>
    <w:rsid w:val="00C971E3"/>
    <w:rsid w:val="00CA255B"/>
    <w:rsid w:val="00CB34E0"/>
    <w:rsid w:val="00CC2FBE"/>
    <w:rsid w:val="00CC5158"/>
    <w:rsid w:val="00CD2731"/>
    <w:rsid w:val="00D0306E"/>
    <w:rsid w:val="00D15C6E"/>
    <w:rsid w:val="00D1670F"/>
    <w:rsid w:val="00D22D4B"/>
    <w:rsid w:val="00D33B03"/>
    <w:rsid w:val="00D45903"/>
    <w:rsid w:val="00D53B77"/>
    <w:rsid w:val="00D6310A"/>
    <w:rsid w:val="00D85154"/>
    <w:rsid w:val="00D90E5A"/>
    <w:rsid w:val="00DD7E19"/>
    <w:rsid w:val="00DE0807"/>
    <w:rsid w:val="00DF7036"/>
    <w:rsid w:val="00DF7CBD"/>
    <w:rsid w:val="00E163E9"/>
    <w:rsid w:val="00E373A1"/>
    <w:rsid w:val="00E53D7E"/>
    <w:rsid w:val="00E65671"/>
    <w:rsid w:val="00E910C7"/>
    <w:rsid w:val="00E9299D"/>
    <w:rsid w:val="00EC343D"/>
    <w:rsid w:val="00EE4070"/>
    <w:rsid w:val="00F11126"/>
    <w:rsid w:val="00F132DA"/>
    <w:rsid w:val="00F54154"/>
    <w:rsid w:val="00F60829"/>
    <w:rsid w:val="00F77AA7"/>
    <w:rsid w:val="00FB520C"/>
    <w:rsid w:val="00FC0A2B"/>
    <w:rsid w:val="00FC365E"/>
    <w:rsid w:val="00FD0E1C"/>
    <w:rsid w:val="00FE10AD"/>
    <w:rsid w:val="00FE51FD"/>
    <w:rsid w:val="00FF1DC6"/>
    <w:rsid w:val="00FF62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1836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C04FF"/>
    <w:rPr>
      <w:color w:val="00000A"/>
      <w:kern w:val="1"/>
      <w:sz w:val="24"/>
    </w:rPr>
  </w:style>
  <w:style w:type="paragraph" w:styleId="Titolo1">
    <w:name w:val="heading 1"/>
    <w:basedOn w:val="Normale"/>
    <w:next w:val="Corpotesto"/>
    <w:qFormat/>
    <w:rsid w:val="008C04FF"/>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qFormat/>
    <w:rsid w:val="008C04FF"/>
    <w:pPr>
      <w:keepNext/>
      <w:numPr>
        <w:ilvl w:val="1"/>
        <w:numId w:val="1"/>
      </w:numPr>
      <w:ind w:left="0" w:right="51" w:firstLine="0"/>
      <w:jc w:val="center"/>
      <w:outlineLvl w:val="1"/>
    </w:pPr>
    <w:rPr>
      <w:i/>
      <w:sz w:val="28"/>
    </w:rPr>
  </w:style>
  <w:style w:type="paragraph" w:styleId="Titolo3">
    <w:name w:val="heading 3"/>
    <w:basedOn w:val="Normale"/>
    <w:next w:val="Corpotesto"/>
    <w:qFormat/>
    <w:rsid w:val="008C04FF"/>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qFormat/>
    <w:rsid w:val="008C04FF"/>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qFormat/>
    <w:rsid w:val="008C04FF"/>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qFormat/>
    <w:rsid w:val="008C04FF"/>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qFormat/>
    <w:rsid w:val="008C04FF"/>
    <w:pPr>
      <w:keepNext/>
      <w:numPr>
        <w:ilvl w:val="6"/>
        <w:numId w:val="1"/>
      </w:numPr>
      <w:ind w:left="0" w:right="51" w:firstLine="0"/>
      <w:jc w:val="center"/>
      <w:outlineLvl w:val="6"/>
    </w:pPr>
    <w:rPr>
      <w:sz w:val="28"/>
    </w:rPr>
  </w:style>
  <w:style w:type="paragraph" w:styleId="Titolo8">
    <w:name w:val="heading 8"/>
    <w:basedOn w:val="Normale"/>
    <w:next w:val="Corpotesto"/>
    <w:qFormat/>
    <w:rsid w:val="008C04FF"/>
    <w:pPr>
      <w:keepNext/>
      <w:numPr>
        <w:ilvl w:val="7"/>
        <w:numId w:val="1"/>
      </w:numPr>
      <w:ind w:left="0" w:right="51" w:firstLine="0"/>
      <w:jc w:val="center"/>
      <w:outlineLvl w:val="7"/>
    </w:pPr>
    <w:rPr>
      <w:b/>
      <w:bCs/>
    </w:rPr>
  </w:style>
  <w:style w:type="paragraph" w:styleId="Titolo9">
    <w:name w:val="heading 9"/>
    <w:basedOn w:val="Normale"/>
    <w:next w:val="Corpotesto"/>
    <w:qFormat/>
    <w:rsid w:val="008C04FF"/>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C04FF"/>
  </w:style>
  <w:style w:type="character" w:customStyle="1" w:styleId="WW8Num1z1">
    <w:name w:val="WW8Num1z1"/>
    <w:rsid w:val="008C04FF"/>
  </w:style>
  <w:style w:type="character" w:customStyle="1" w:styleId="WW8Num1z2">
    <w:name w:val="WW8Num1z2"/>
    <w:rsid w:val="008C04FF"/>
  </w:style>
  <w:style w:type="character" w:customStyle="1" w:styleId="WW8Num1z3">
    <w:name w:val="WW8Num1z3"/>
    <w:rsid w:val="008C04FF"/>
  </w:style>
  <w:style w:type="character" w:customStyle="1" w:styleId="WW8Num1z4">
    <w:name w:val="WW8Num1z4"/>
    <w:rsid w:val="008C04FF"/>
  </w:style>
  <w:style w:type="character" w:customStyle="1" w:styleId="WW8Num1z5">
    <w:name w:val="WW8Num1z5"/>
    <w:rsid w:val="008C04FF"/>
  </w:style>
  <w:style w:type="character" w:customStyle="1" w:styleId="WW8Num1z6">
    <w:name w:val="WW8Num1z6"/>
    <w:rsid w:val="008C04FF"/>
  </w:style>
  <w:style w:type="character" w:customStyle="1" w:styleId="WW8Num1z7">
    <w:name w:val="WW8Num1z7"/>
    <w:rsid w:val="008C04FF"/>
  </w:style>
  <w:style w:type="character" w:customStyle="1" w:styleId="WW8Num1z8">
    <w:name w:val="WW8Num1z8"/>
    <w:rsid w:val="008C04FF"/>
  </w:style>
  <w:style w:type="character" w:customStyle="1" w:styleId="WW8Num2z0">
    <w:name w:val="WW8Num2z0"/>
    <w:rsid w:val="008C04FF"/>
    <w:rPr>
      <w:rFonts w:ascii="Wingdings" w:hAnsi="Wingdings" w:cs="Wingdings"/>
      <w:b/>
      <w:sz w:val="22"/>
      <w:highlight w:val="yellow"/>
    </w:rPr>
  </w:style>
  <w:style w:type="character" w:customStyle="1" w:styleId="WW8Num2z1">
    <w:name w:val="WW8Num2z1"/>
    <w:rsid w:val="008C04FF"/>
    <w:rPr>
      <w:rFonts w:ascii="Courier New" w:hAnsi="Courier New" w:cs="Courier New"/>
    </w:rPr>
  </w:style>
  <w:style w:type="character" w:customStyle="1" w:styleId="WW8Num2z3">
    <w:name w:val="WW8Num2z3"/>
    <w:rsid w:val="008C04FF"/>
    <w:rPr>
      <w:rFonts w:ascii="Symbol" w:hAnsi="Symbol" w:cs="Symbol"/>
      <w:b/>
      <w:sz w:val="22"/>
    </w:rPr>
  </w:style>
  <w:style w:type="character" w:customStyle="1" w:styleId="WW8Num3z0">
    <w:name w:val="WW8Num3z0"/>
    <w:rsid w:val="008C04FF"/>
    <w:rPr>
      <w:rFonts w:cs="Courier New"/>
      <w:b/>
      <w:strike w:val="0"/>
      <w:dstrike w:val="0"/>
      <w:color w:val="00000A"/>
      <w:sz w:val="22"/>
      <w:szCs w:val="24"/>
      <w:highlight w:val="yellow"/>
    </w:rPr>
  </w:style>
  <w:style w:type="character" w:customStyle="1" w:styleId="WW8Num3z1">
    <w:name w:val="WW8Num3z1"/>
    <w:rsid w:val="008C04FF"/>
    <w:rPr>
      <w:rFonts w:ascii="Courier New" w:hAnsi="Courier New" w:cs="Courier New"/>
    </w:rPr>
  </w:style>
  <w:style w:type="character" w:customStyle="1" w:styleId="WW8Num3z2">
    <w:name w:val="WW8Num3z2"/>
    <w:rsid w:val="008C04FF"/>
    <w:rPr>
      <w:rFonts w:ascii="Wingdings" w:hAnsi="Wingdings" w:cs="Wingdings"/>
      <w:b/>
      <w:sz w:val="22"/>
    </w:rPr>
  </w:style>
  <w:style w:type="character" w:customStyle="1" w:styleId="WW8Num3z3">
    <w:name w:val="WW8Num3z3"/>
    <w:rsid w:val="008C04FF"/>
    <w:rPr>
      <w:rFonts w:ascii="Symbol" w:hAnsi="Symbol" w:cs="Symbol"/>
      <w:b/>
      <w:sz w:val="22"/>
    </w:rPr>
  </w:style>
  <w:style w:type="character" w:customStyle="1" w:styleId="WW8Num4z0">
    <w:name w:val="WW8Num4z0"/>
    <w:rsid w:val="008C04FF"/>
    <w:rPr>
      <w:rFonts w:ascii="Wingdings" w:hAnsi="Wingdings" w:cs="Wingdings"/>
      <w:b/>
      <w:sz w:val="22"/>
    </w:rPr>
  </w:style>
  <w:style w:type="character" w:customStyle="1" w:styleId="WW8Num4z1">
    <w:name w:val="WW8Num4z1"/>
    <w:rsid w:val="008C04FF"/>
    <w:rPr>
      <w:rFonts w:cs="Times New Roman"/>
    </w:rPr>
  </w:style>
  <w:style w:type="character" w:customStyle="1" w:styleId="WW8Num5z0">
    <w:name w:val="WW8Num5z0"/>
    <w:rsid w:val="008C04FF"/>
    <w:rPr>
      <w:rFonts w:eastAsia="SimSun" w:cs="Arial"/>
      <w:b/>
      <w:i/>
      <w:strike w:val="0"/>
      <w:dstrike w:val="0"/>
      <w:color w:val="00000A"/>
      <w:sz w:val="22"/>
      <w:szCs w:val="24"/>
      <w:lang w:eastAsia="zh-CN" w:bidi="hi-IN"/>
    </w:rPr>
  </w:style>
  <w:style w:type="character" w:customStyle="1" w:styleId="WW8Num5z1">
    <w:name w:val="WW8Num5z1"/>
    <w:rsid w:val="008C04FF"/>
  </w:style>
  <w:style w:type="character" w:customStyle="1" w:styleId="WW8Num5z2">
    <w:name w:val="WW8Num5z2"/>
    <w:rsid w:val="008C04FF"/>
  </w:style>
  <w:style w:type="character" w:customStyle="1" w:styleId="WW8Num5z3">
    <w:name w:val="WW8Num5z3"/>
    <w:rsid w:val="008C04FF"/>
  </w:style>
  <w:style w:type="character" w:customStyle="1" w:styleId="WW8Num5z4">
    <w:name w:val="WW8Num5z4"/>
    <w:rsid w:val="008C04FF"/>
  </w:style>
  <w:style w:type="character" w:customStyle="1" w:styleId="WW8Num5z5">
    <w:name w:val="WW8Num5z5"/>
    <w:rsid w:val="008C04FF"/>
  </w:style>
  <w:style w:type="character" w:customStyle="1" w:styleId="WW8Num5z6">
    <w:name w:val="WW8Num5z6"/>
    <w:rsid w:val="008C04FF"/>
  </w:style>
  <w:style w:type="character" w:customStyle="1" w:styleId="WW8Num5z7">
    <w:name w:val="WW8Num5z7"/>
    <w:rsid w:val="008C04FF"/>
  </w:style>
  <w:style w:type="character" w:customStyle="1" w:styleId="WW8Num5z8">
    <w:name w:val="WW8Num5z8"/>
    <w:rsid w:val="008C04FF"/>
  </w:style>
  <w:style w:type="character" w:customStyle="1" w:styleId="WW8Num6z0">
    <w:name w:val="WW8Num6z0"/>
    <w:rsid w:val="008C04FF"/>
    <w:rPr>
      <w:rFonts w:cs="Garamond"/>
      <w:b/>
      <w:i/>
      <w:szCs w:val="24"/>
    </w:rPr>
  </w:style>
  <w:style w:type="character" w:customStyle="1" w:styleId="WW8Num6z1">
    <w:name w:val="WW8Num6z1"/>
    <w:rsid w:val="008C04FF"/>
  </w:style>
  <w:style w:type="character" w:customStyle="1" w:styleId="WW8Num6z2">
    <w:name w:val="WW8Num6z2"/>
    <w:rsid w:val="008C04FF"/>
  </w:style>
  <w:style w:type="character" w:customStyle="1" w:styleId="WW8Num6z3">
    <w:name w:val="WW8Num6z3"/>
    <w:rsid w:val="008C04FF"/>
  </w:style>
  <w:style w:type="character" w:customStyle="1" w:styleId="WW8Num6z4">
    <w:name w:val="WW8Num6z4"/>
    <w:rsid w:val="008C04FF"/>
  </w:style>
  <w:style w:type="character" w:customStyle="1" w:styleId="WW8Num6z5">
    <w:name w:val="WW8Num6z5"/>
    <w:rsid w:val="008C04FF"/>
  </w:style>
  <w:style w:type="character" w:customStyle="1" w:styleId="WW8Num6z6">
    <w:name w:val="WW8Num6z6"/>
    <w:rsid w:val="008C04FF"/>
  </w:style>
  <w:style w:type="character" w:customStyle="1" w:styleId="WW8Num6z7">
    <w:name w:val="WW8Num6z7"/>
    <w:rsid w:val="008C04FF"/>
  </w:style>
  <w:style w:type="character" w:customStyle="1" w:styleId="WW8Num6z8">
    <w:name w:val="WW8Num6z8"/>
    <w:rsid w:val="008C04FF"/>
  </w:style>
  <w:style w:type="character" w:customStyle="1" w:styleId="WW8Num7z0">
    <w:name w:val="WW8Num7z0"/>
    <w:rsid w:val="008C04FF"/>
    <w:rPr>
      <w:rFonts w:ascii="Wingdings" w:hAnsi="Wingdings" w:cs="Wingdings"/>
      <w:b/>
      <w:color w:val="auto"/>
      <w:sz w:val="22"/>
      <w:szCs w:val="22"/>
      <w:shd w:val="clear" w:color="auto" w:fill="auto"/>
    </w:rPr>
  </w:style>
  <w:style w:type="character" w:customStyle="1" w:styleId="WW8Num7z1">
    <w:name w:val="WW8Num7z1"/>
    <w:rsid w:val="008C04FF"/>
    <w:rPr>
      <w:rFonts w:ascii="Courier New" w:hAnsi="Courier New" w:cs="Courier New"/>
    </w:rPr>
  </w:style>
  <w:style w:type="character" w:customStyle="1" w:styleId="WW8Num7z3">
    <w:name w:val="WW8Num7z3"/>
    <w:rsid w:val="008C04FF"/>
    <w:rPr>
      <w:rFonts w:ascii="Symbol" w:hAnsi="Symbol" w:cs="Symbol"/>
      <w:b/>
      <w:sz w:val="22"/>
    </w:rPr>
  </w:style>
  <w:style w:type="character" w:customStyle="1" w:styleId="WW8Num8z0">
    <w:name w:val="WW8Num8z0"/>
    <w:rsid w:val="008C04FF"/>
    <w:rPr>
      <w:rFonts w:ascii="Symbol" w:hAnsi="Symbol" w:cs="Symbol"/>
      <w:b/>
      <w:color w:val="auto"/>
      <w:sz w:val="22"/>
      <w:szCs w:val="22"/>
    </w:rPr>
  </w:style>
  <w:style w:type="character" w:customStyle="1" w:styleId="WW8Num8z1">
    <w:name w:val="WW8Num8z1"/>
    <w:rsid w:val="008C04FF"/>
    <w:rPr>
      <w:rFonts w:ascii="Courier New" w:hAnsi="Courier New" w:cs="Courier New"/>
    </w:rPr>
  </w:style>
  <w:style w:type="character" w:customStyle="1" w:styleId="WW8Num8z2">
    <w:name w:val="WW8Num8z2"/>
    <w:rsid w:val="008C04FF"/>
    <w:rPr>
      <w:rFonts w:ascii="Wingdings" w:hAnsi="Wingdings" w:cs="Wingdings"/>
      <w:b/>
      <w:sz w:val="22"/>
    </w:rPr>
  </w:style>
  <w:style w:type="character" w:customStyle="1" w:styleId="WW8Num9z0">
    <w:name w:val="WW8Num9z0"/>
    <w:rsid w:val="008C04FF"/>
    <w:rPr>
      <w:rFonts w:ascii="Wingdings" w:hAnsi="Wingdings" w:cs="Wingdings"/>
      <w:b/>
      <w:sz w:val="22"/>
    </w:rPr>
  </w:style>
  <w:style w:type="character" w:customStyle="1" w:styleId="WW8Num9z1">
    <w:name w:val="WW8Num9z1"/>
    <w:rsid w:val="008C04FF"/>
    <w:rPr>
      <w:rFonts w:ascii="Courier New" w:hAnsi="Courier New" w:cs="Courier New"/>
    </w:rPr>
  </w:style>
  <w:style w:type="character" w:customStyle="1" w:styleId="WW8Num9z3">
    <w:name w:val="WW8Num9z3"/>
    <w:rsid w:val="008C04FF"/>
    <w:rPr>
      <w:rFonts w:ascii="Symbol" w:hAnsi="Symbol" w:cs="Symbol"/>
      <w:b/>
      <w:sz w:val="22"/>
    </w:rPr>
  </w:style>
  <w:style w:type="character" w:customStyle="1" w:styleId="WW8Num10z0">
    <w:name w:val="WW8Num10z0"/>
    <w:rsid w:val="008C04FF"/>
    <w:rPr>
      <w:rFonts w:ascii="Symbol" w:hAnsi="Symbol" w:cs="Symbol"/>
      <w:b w:val="0"/>
      <w:color w:val="00000A"/>
      <w:sz w:val="22"/>
    </w:rPr>
  </w:style>
  <w:style w:type="character" w:customStyle="1" w:styleId="WW8Num10z1">
    <w:name w:val="WW8Num10z1"/>
    <w:rsid w:val="008C04FF"/>
    <w:rPr>
      <w:rFonts w:ascii="Courier New" w:hAnsi="Courier New" w:cs="Courier New"/>
    </w:rPr>
  </w:style>
  <w:style w:type="character" w:customStyle="1" w:styleId="WW8Num10z2">
    <w:name w:val="WW8Num10z2"/>
    <w:rsid w:val="008C04FF"/>
    <w:rPr>
      <w:rFonts w:ascii="Wingdings" w:hAnsi="Wingdings" w:cs="Wingdings"/>
      <w:b/>
      <w:sz w:val="22"/>
    </w:rPr>
  </w:style>
  <w:style w:type="character" w:customStyle="1" w:styleId="WW8Num10z3">
    <w:name w:val="WW8Num10z3"/>
    <w:rsid w:val="008C04FF"/>
    <w:rPr>
      <w:rFonts w:ascii="Symbol" w:hAnsi="Symbol" w:cs="Symbol"/>
      <w:b/>
      <w:sz w:val="22"/>
    </w:rPr>
  </w:style>
  <w:style w:type="character" w:customStyle="1" w:styleId="WW8Num11z0">
    <w:name w:val="WW8Num11z0"/>
    <w:rsid w:val="008C04FF"/>
    <w:rPr>
      <w:rFonts w:ascii="Times New Roman" w:hAnsi="Times New Roman" w:cs="Times New Roman"/>
      <w:b/>
      <w:color w:val="00000A"/>
      <w:sz w:val="22"/>
      <w:u w:val="none"/>
    </w:rPr>
  </w:style>
  <w:style w:type="character" w:customStyle="1" w:styleId="WW8Num11z1">
    <w:name w:val="WW8Num11z1"/>
    <w:rsid w:val="008C04FF"/>
    <w:rPr>
      <w:rFonts w:ascii="Courier New" w:hAnsi="Courier New" w:cs="Courier New"/>
    </w:rPr>
  </w:style>
  <w:style w:type="character" w:customStyle="1" w:styleId="WW8Num11z2">
    <w:name w:val="WW8Num11z2"/>
    <w:rsid w:val="008C04FF"/>
    <w:rPr>
      <w:rFonts w:ascii="Wingdings" w:hAnsi="Wingdings" w:cs="Wingdings"/>
      <w:b/>
      <w:sz w:val="22"/>
    </w:rPr>
  </w:style>
  <w:style w:type="character" w:customStyle="1" w:styleId="WW8Num11z3">
    <w:name w:val="WW8Num11z3"/>
    <w:rsid w:val="008C04FF"/>
    <w:rPr>
      <w:rFonts w:ascii="Symbol" w:hAnsi="Symbol" w:cs="Symbol"/>
      <w:b/>
      <w:sz w:val="22"/>
    </w:rPr>
  </w:style>
  <w:style w:type="character" w:customStyle="1" w:styleId="WW8Num12z0">
    <w:name w:val="WW8Num12z0"/>
    <w:rsid w:val="008C04FF"/>
    <w:rPr>
      <w:b/>
      <w:szCs w:val="24"/>
    </w:rPr>
  </w:style>
  <w:style w:type="character" w:customStyle="1" w:styleId="WW8Num12z1">
    <w:name w:val="WW8Num12z1"/>
    <w:rsid w:val="008C04FF"/>
  </w:style>
  <w:style w:type="character" w:customStyle="1" w:styleId="WW8Num12z2">
    <w:name w:val="WW8Num12z2"/>
    <w:rsid w:val="008C04FF"/>
  </w:style>
  <w:style w:type="character" w:customStyle="1" w:styleId="WW8Num12z3">
    <w:name w:val="WW8Num12z3"/>
    <w:rsid w:val="008C04FF"/>
  </w:style>
  <w:style w:type="character" w:customStyle="1" w:styleId="WW8Num12z4">
    <w:name w:val="WW8Num12z4"/>
    <w:rsid w:val="008C04FF"/>
  </w:style>
  <w:style w:type="character" w:customStyle="1" w:styleId="WW8Num12z5">
    <w:name w:val="WW8Num12z5"/>
    <w:rsid w:val="008C04FF"/>
  </w:style>
  <w:style w:type="character" w:customStyle="1" w:styleId="WW8Num12z6">
    <w:name w:val="WW8Num12z6"/>
    <w:rsid w:val="008C04FF"/>
  </w:style>
  <w:style w:type="character" w:customStyle="1" w:styleId="WW8Num12z7">
    <w:name w:val="WW8Num12z7"/>
    <w:rsid w:val="008C04FF"/>
  </w:style>
  <w:style w:type="character" w:customStyle="1" w:styleId="WW8Num12z8">
    <w:name w:val="WW8Num12z8"/>
    <w:rsid w:val="008C04FF"/>
  </w:style>
  <w:style w:type="character" w:customStyle="1" w:styleId="WW8Num2z2">
    <w:name w:val="WW8Num2z2"/>
    <w:rsid w:val="008C04FF"/>
    <w:rPr>
      <w:rFonts w:ascii="Wingdings" w:hAnsi="Wingdings" w:cs="Wingdings"/>
      <w:b/>
      <w:sz w:val="22"/>
    </w:rPr>
  </w:style>
  <w:style w:type="character" w:customStyle="1" w:styleId="WW8Num4z2">
    <w:name w:val="WW8Num4z2"/>
    <w:rsid w:val="008C04FF"/>
  </w:style>
  <w:style w:type="character" w:customStyle="1" w:styleId="WW8Num4z3">
    <w:name w:val="WW8Num4z3"/>
    <w:rsid w:val="008C04FF"/>
  </w:style>
  <w:style w:type="character" w:customStyle="1" w:styleId="WW8Num4z4">
    <w:name w:val="WW8Num4z4"/>
    <w:rsid w:val="008C04FF"/>
  </w:style>
  <w:style w:type="character" w:customStyle="1" w:styleId="WW8Num4z5">
    <w:name w:val="WW8Num4z5"/>
    <w:rsid w:val="008C04FF"/>
  </w:style>
  <w:style w:type="character" w:customStyle="1" w:styleId="WW8Num4z6">
    <w:name w:val="WW8Num4z6"/>
    <w:rsid w:val="008C04FF"/>
  </w:style>
  <w:style w:type="character" w:customStyle="1" w:styleId="WW8Num4z7">
    <w:name w:val="WW8Num4z7"/>
    <w:rsid w:val="008C04FF"/>
  </w:style>
  <w:style w:type="character" w:customStyle="1" w:styleId="WW8Num4z8">
    <w:name w:val="WW8Num4z8"/>
    <w:rsid w:val="008C04FF"/>
  </w:style>
  <w:style w:type="character" w:customStyle="1" w:styleId="WW8Num7z2">
    <w:name w:val="WW8Num7z2"/>
    <w:rsid w:val="008C04FF"/>
    <w:rPr>
      <w:rFonts w:ascii="Wingdings" w:hAnsi="Wingdings" w:cs="Wingdings"/>
      <w:b/>
      <w:sz w:val="22"/>
    </w:rPr>
  </w:style>
  <w:style w:type="character" w:customStyle="1" w:styleId="WW8Num8z3">
    <w:name w:val="WW8Num8z3"/>
    <w:rsid w:val="008C04FF"/>
    <w:rPr>
      <w:rFonts w:ascii="Symbol" w:hAnsi="Symbol" w:cs="Symbol"/>
      <w:b/>
      <w:sz w:val="22"/>
    </w:rPr>
  </w:style>
  <w:style w:type="character" w:customStyle="1" w:styleId="WW8Num9z2">
    <w:name w:val="WW8Num9z2"/>
    <w:rsid w:val="008C04FF"/>
    <w:rPr>
      <w:rFonts w:ascii="Wingdings" w:hAnsi="Wingdings" w:cs="Wingdings"/>
      <w:b/>
      <w:sz w:val="22"/>
    </w:rPr>
  </w:style>
  <w:style w:type="character" w:customStyle="1" w:styleId="WW8Num11z4">
    <w:name w:val="WW8Num11z4"/>
    <w:rsid w:val="008C04FF"/>
  </w:style>
  <w:style w:type="character" w:customStyle="1" w:styleId="WW8Num11z5">
    <w:name w:val="WW8Num11z5"/>
    <w:rsid w:val="008C04FF"/>
  </w:style>
  <w:style w:type="character" w:customStyle="1" w:styleId="WW8Num11z6">
    <w:name w:val="WW8Num11z6"/>
    <w:rsid w:val="008C04FF"/>
  </w:style>
  <w:style w:type="character" w:customStyle="1" w:styleId="WW8Num11z7">
    <w:name w:val="WW8Num11z7"/>
    <w:rsid w:val="008C04FF"/>
  </w:style>
  <w:style w:type="character" w:customStyle="1" w:styleId="WW8Num11z8">
    <w:name w:val="WW8Num11z8"/>
    <w:rsid w:val="008C04FF"/>
  </w:style>
  <w:style w:type="character" w:customStyle="1" w:styleId="Carpredefinitoparagrafo1">
    <w:name w:val="Car. predefinito paragrafo1"/>
    <w:rsid w:val="008C04FF"/>
  </w:style>
  <w:style w:type="character" w:customStyle="1" w:styleId="Titolo1Carattere">
    <w:name w:val="Titolo 1 Carattere"/>
    <w:basedOn w:val="Carpredefinitoparagrafo1"/>
    <w:rsid w:val="008C04FF"/>
    <w:rPr>
      <w:rFonts w:ascii="Cambria" w:hAnsi="Cambria" w:cs="Times New Roman"/>
      <w:b/>
      <w:bCs/>
      <w:sz w:val="32"/>
      <w:szCs w:val="32"/>
    </w:rPr>
  </w:style>
  <w:style w:type="character" w:customStyle="1" w:styleId="Titolo2Carattere">
    <w:name w:val="Titolo 2 Carattere"/>
    <w:basedOn w:val="Carpredefinitoparagrafo1"/>
    <w:rsid w:val="008C04FF"/>
    <w:rPr>
      <w:rFonts w:ascii="Cambria" w:hAnsi="Cambria" w:cs="Times New Roman"/>
      <w:b/>
      <w:bCs/>
      <w:i/>
      <w:iCs/>
      <w:sz w:val="28"/>
      <w:szCs w:val="28"/>
    </w:rPr>
  </w:style>
  <w:style w:type="character" w:customStyle="1" w:styleId="Titolo3Carattere">
    <w:name w:val="Titolo 3 Carattere"/>
    <w:basedOn w:val="Carpredefinitoparagrafo1"/>
    <w:rsid w:val="008C04FF"/>
    <w:rPr>
      <w:rFonts w:cs="Times New Roman"/>
      <w:b/>
      <w:bCs/>
      <w:sz w:val="28"/>
    </w:rPr>
  </w:style>
  <w:style w:type="character" w:customStyle="1" w:styleId="Titolo4Carattere">
    <w:name w:val="Titolo 4 Carattere"/>
    <w:basedOn w:val="Carpredefinitoparagrafo1"/>
    <w:rsid w:val="008C04FF"/>
    <w:rPr>
      <w:rFonts w:ascii="Calibri" w:hAnsi="Calibri" w:cs="Times New Roman"/>
      <w:b/>
      <w:bCs/>
      <w:sz w:val="28"/>
      <w:szCs w:val="28"/>
    </w:rPr>
  </w:style>
  <w:style w:type="character" w:customStyle="1" w:styleId="Titolo5Carattere">
    <w:name w:val="Titolo 5 Carattere"/>
    <w:basedOn w:val="Carpredefinitoparagrafo1"/>
    <w:rsid w:val="008C04FF"/>
    <w:rPr>
      <w:rFonts w:ascii="Calibri" w:hAnsi="Calibri" w:cs="Times New Roman"/>
      <w:b/>
      <w:bCs/>
      <w:i/>
      <w:iCs/>
      <w:sz w:val="26"/>
      <w:szCs w:val="26"/>
    </w:rPr>
  </w:style>
  <w:style w:type="character" w:customStyle="1" w:styleId="Titolo6Carattere">
    <w:name w:val="Titolo 6 Carattere"/>
    <w:basedOn w:val="Carpredefinitoparagrafo1"/>
    <w:rsid w:val="008C04FF"/>
    <w:rPr>
      <w:i/>
      <w:sz w:val="24"/>
      <w:szCs w:val="20"/>
      <w:shd w:val="clear" w:color="auto" w:fill="DFDFDF"/>
    </w:rPr>
  </w:style>
  <w:style w:type="character" w:customStyle="1" w:styleId="Titolo7Carattere">
    <w:name w:val="Titolo 7 Carattere"/>
    <w:basedOn w:val="Carpredefinitoparagrafo1"/>
    <w:rsid w:val="008C04FF"/>
    <w:rPr>
      <w:rFonts w:cs="Times New Roman"/>
      <w:sz w:val="28"/>
    </w:rPr>
  </w:style>
  <w:style w:type="character" w:customStyle="1" w:styleId="Titolo8Carattere">
    <w:name w:val="Titolo 8 Carattere"/>
    <w:basedOn w:val="Carpredefinitoparagrafo1"/>
    <w:rsid w:val="008C04FF"/>
    <w:rPr>
      <w:rFonts w:ascii="Calibri" w:hAnsi="Calibri" w:cs="Times New Roman"/>
      <w:i/>
      <w:iCs/>
      <w:sz w:val="24"/>
      <w:szCs w:val="24"/>
    </w:rPr>
  </w:style>
  <w:style w:type="character" w:customStyle="1" w:styleId="Titolo9Carattere">
    <w:name w:val="Titolo 9 Carattere"/>
    <w:basedOn w:val="Carpredefinitoparagrafo1"/>
    <w:rsid w:val="008C04FF"/>
    <w:rPr>
      <w:rFonts w:cs="Times New Roman"/>
      <w:sz w:val="24"/>
      <w:u w:val="double"/>
    </w:rPr>
  </w:style>
  <w:style w:type="character" w:customStyle="1" w:styleId="TestofumettoCarattere">
    <w:name w:val="Testo fumetto Carattere"/>
    <w:basedOn w:val="Carpredefinitoparagrafo1"/>
    <w:rsid w:val="008C04FF"/>
    <w:rPr>
      <w:rFonts w:ascii="Segoe UI" w:hAnsi="Segoe UI" w:cs="Segoe UI"/>
      <w:sz w:val="18"/>
      <w:szCs w:val="18"/>
    </w:rPr>
  </w:style>
  <w:style w:type="character" w:customStyle="1" w:styleId="Numeropagina1">
    <w:name w:val="Numero pagina1"/>
    <w:basedOn w:val="Carpredefinitoparagrafo1"/>
    <w:rsid w:val="008C04FF"/>
    <w:rPr>
      <w:rFonts w:cs="Times New Roman"/>
    </w:rPr>
  </w:style>
  <w:style w:type="character" w:customStyle="1" w:styleId="PidipaginaCarattere">
    <w:name w:val="Piè di pagina Carattere"/>
    <w:basedOn w:val="Carpredefinitoparagrafo1"/>
    <w:rsid w:val="008C04FF"/>
    <w:rPr>
      <w:rFonts w:cs="Times New Roman"/>
      <w:sz w:val="24"/>
    </w:rPr>
  </w:style>
  <w:style w:type="character" w:customStyle="1" w:styleId="IntestazioneCarattere">
    <w:name w:val="Intestazione Carattere"/>
    <w:basedOn w:val="Carpredefinitoparagrafo1"/>
    <w:rsid w:val="008C04FF"/>
    <w:rPr>
      <w:rFonts w:cs="Times New Roman"/>
      <w:sz w:val="20"/>
      <w:szCs w:val="20"/>
    </w:rPr>
  </w:style>
  <w:style w:type="character" w:customStyle="1" w:styleId="Corpodeltesto2Carattere">
    <w:name w:val="Corpo del testo 2 Carattere"/>
    <w:basedOn w:val="Carpredefinitoparagrafo1"/>
    <w:rsid w:val="008C04FF"/>
    <w:rPr>
      <w:rFonts w:cs="Times New Roman"/>
      <w:sz w:val="24"/>
      <w:lang w:val="it-IT" w:eastAsia="it-IT"/>
    </w:rPr>
  </w:style>
  <w:style w:type="character" w:customStyle="1" w:styleId="RientrocorpodeltestoCarattere">
    <w:name w:val="Rientro corpo del testo Carattere"/>
    <w:basedOn w:val="Carpredefinitoparagrafo1"/>
    <w:rsid w:val="008C04FF"/>
    <w:rPr>
      <w:rFonts w:cs="Times New Roman"/>
      <w:sz w:val="24"/>
    </w:rPr>
  </w:style>
  <w:style w:type="character" w:customStyle="1" w:styleId="Corpodeltesto3Carattere">
    <w:name w:val="Corpo del testo 3 Carattere"/>
    <w:basedOn w:val="Carpredefinitoparagrafo1"/>
    <w:rsid w:val="008C04FF"/>
    <w:rPr>
      <w:rFonts w:cs="Times New Roman"/>
      <w:sz w:val="24"/>
      <w:u w:val="single"/>
    </w:rPr>
  </w:style>
  <w:style w:type="character" w:customStyle="1" w:styleId="TitoloCarattere">
    <w:name w:val="Titolo Carattere"/>
    <w:basedOn w:val="Carpredefinitoparagrafo1"/>
    <w:rsid w:val="008C04FF"/>
    <w:rPr>
      <w:rFonts w:ascii="Cambria" w:hAnsi="Cambria" w:cs="Times New Roman"/>
      <w:b/>
      <w:bCs/>
      <w:sz w:val="32"/>
      <w:szCs w:val="32"/>
    </w:rPr>
  </w:style>
  <w:style w:type="character" w:customStyle="1" w:styleId="TestocommentoCarattere">
    <w:name w:val="Testo commento Carattere"/>
    <w:basedOn w:val="Carpredefinitoparagrafo1"/>
    <w:rsid w:val="008C04FF"/>
    <w:rPr>
      <w:rFonts w:cs="Times New Roman"/>
      <w:sz w:val="20"/>
      <w:szCs w:val="20"/>
    </w:rPr>
  </w:style>
  <w:style w:type="character" w:customStyle="1" w:styleId="TestonotaapidipaginaCarattere">
    <w:name w:val="Testo nota a piè di pagina Carattere"/>
    <w:basedOn w:val="Carpredefinitoparagrafo1"/>
    <w:uiPriority w:val="99"/>
    <w:rsid w:val="008C04FF"/>
    <w:rPr>
      <w:rFonts w:cs="Times New Roman"/>
    </w:rPr>
  </w:style>
  <w:style w:type="character" w:customStyle="1" w:styleId="Rimandonotaapidipagina1">
    <w:name w:val="Rimando nota a piè di pagina1"/>
    <w:basedOn w:val="Carpredefinitoparagrafo1"/>
    <w:rsid w:val="008C04FF"/>
    <w:rPr>
      <w:rFonts w:cs="Times New Roman"/>
      <w:vertAlign w:val="superscript"/>
    </w:rPr>
  </w:style>
  <w:style w:type="character" w:customStyle="1" w:styleId="Rientrocorpodeltesto2Carattere">
    <w:name w:val="Rientro corpo del testo 2 Carattere"/>
    <w:basedOn w:val="Carpredefinitoparagrafo1"/>
    <w:link w:val="Rientrocorpodeltesto2"/>
    <w:uiPriority w:val="99"/>
    <w:rsid w:val="008C04FF"/>
    <w:rPr>
      <w:rFonts w:cs="Times New Roman"/>
      <w:sz w:val="20"/>
      <w:szCs w:val="20"/>
    </w:rPr>
  </w:style>
  <w:style w:type="character" w:customStyle="1" w:styleId="TestonotadichiusuraCarattere">
    <w:name w:val="Testo nota di chiusura Carattere"/>
    <w:basedOn w:val="Carpredefinitoparagrafo1"/>
    <w:rsid w:val="008C04FF"/>
    <w:rPr>
      <w:rFonts w:cs="Times New Roman"/>
      <w:sz w:val="20"/>
      <w:szCs w:val="20"/>
    </w:rPr>
  </w:style>
  <w:style w:type="character" w:customStyle="1" w:styleId="Rimandonotadichiusura1">
    <w:name w:val="Rimando nota di chiusura1"/>
    <w:basedOn w:val="Carpredefinitoparagrafo1"/>
    <w:rsid w:val="008C04FF"/>
    <w:rPr>
      <w:rFonts w:cs="Times New Roman"/>
      <w:vertAlign w:val="superscript"/>
    </w:rPr>
  </w:style>
  <w:style w:type="character" w:customStyle="1" w:styleId="Rientrocorpodeltesto3Carattere">
    <w:name w:val="Rientro corpo del testo 3 Carattere"/>
    <w:basedOn w:val="Carpredefinitoparagrafo1"/>
    <w:rsid w:val="008C04FF"/>
    <w:rPr>
      <w:rFonts w:cs="Times New Roman"/>
      <w:color w:val="FF0000"/>
      <w:sz w:val="24"/>
    </w:rPr>
  </w:style>
  <w:style w:type="character" w:customStyle="1" w:styleId="Rimandocommento1">
    <w:name w:val="Rimando commento1"/>
    <w:basedOn w:val="Carpredefinitoparagrafo1"/>
    <w:rsid w:val="008C04FF"/>
    <w:rPr>
      <w:rFonts w:cs="Times New Roman"/>
      <w:sz w:val="16"/>
    </w:rPr>
  </w:style>
  <w:style w:type="character" w:styleId="Collegamentoipertestuale">
    <w:name w:val="Hyperlink"/>
    <w:basedOn w:val="Carpredefinitoparagrafo1"/>
    <w:rsid w:val="008C04FF"/>
    <w:rPr>
      <w:rFonts w:cs="Times New Roman"/>
      <w:color w:val="0000FF"/>
      <w:u w:val="single"/>
    </w:rPr>
  </w:style>
  <w:style w:type="character" w:customStyle="1" w:styleId="apple-converted-space">
    <w:name w:val="apple-converted-space"/>
    <w:basedOn w:val="Carpredefinitoparagrafo1"/>
    <w:rsid w:val="008C04FF"/>
    <w:rPr>
      <w:rFonts w:cs="Times New Roman"/>
    </w:rPr>
  </w:style>
  <w:style w:type="character" w:customStyle="1" w:styleId="CorpodeltestoCarattere">
    <w:name w:val="Corpo del testo Carattere"/>
    <w:rsid w:val="008C04FF"/>
    <w:rPr>
      <w:sz w:val="24"/>
    </w:rPr>
  </w:style>
  <w:style w:type="character" w:customStyle="1" w:styleId="Enfasigrassetto1">
    <w:name w:val="Enfasi (grassetto)1"/>
    <w:basedOn w:val="Carpredefinitoparagrafo1"/>
    <w:rsid w:val="008C04FF"/>
    <w:rPr>
      <w:rFonts w:cs="Times New Roman"/>
      <w:b/>
    </w:rPr>
  </w:style>
  <w:style w:type="character" w:customStyle="1" w:styleId="PreformattatoHTMLCarattere">
    <w:name w:val="Preformattato HTML Carattere"/>
    <w:basedOn w:val="Carpredefinitoparagrafo1"/>
    <w:rsid w:val="008C04FF"/>
    <w:rPr>
      <w:rFonts w:ascii="Courier New" w:hAnsi="Courier New" w:cs="Times New Roman"/>
    </w:rPr>
  </w:style>
  <w:style w:type="character" w:customStyle="1" w:styleId="NessunaspaziaturaCarattere">
    <w:name w:val="Nessuna spaziatura Carattere"/>
    <w:rsid w:val="008C04FF"/>
    <w:rPr>
      <w:rFonts w:ascii="Calibri" w:hAnsi="Calibri" w:cs="Calibri"/>
      <w:sz w:val="22"/>
    </w:rPr>
  </w:style>
  <w:style w:type="character" w:customStyle="1" w:styleId="CorpodeltestoCarattere1">
    <w:name w:val="Corpo del testo Carattere1"/>
    <w:basedOn w:val="Carpredefinitoparagrafo1"/>
    <w:rsid w:val="008C04FF"/>
    <w:rPr>
      <w:rFonts w:cs="Times New Roman"/>
      <w:sz w:val="24"/>
    </w:rPr>
  </w:style>
  <w:style w:type="character" w:customStyle="1" w:styleId="MappadocumentoCarattere">
    <w:name w:val="Mappa documento Carattere"/>
    <w:basedOn w:val="Carpredefinitoparagrafo1"/>
    <w:rsid w:val="008C04FF"/>
    <w:rPr>
      <w:rFonts w:ascii="Tahoma" w:hAnsi="Tahoma" w:cs="Tahoma"/>
      <w:sz w:val="16"/>
      <w:szCs w:val="16"/>
    </w:rPr>
  </w:style>
  <w:style w:type="character" w:customStyle="1" w:styleId="SoggettocommentoCarattere">
    <w:name w:val="Soggetto commento Carattere"/>
    <w:basedOn w:val="TestocommentoCarattere"/>
    <w:rsid w:val="008C04FF"/>
    <w:rPr>
      <w:rFonts w:cs="Times New Roman"/>
      <w:b/>
      <w:bCs/>
      <w:sz w:val="20"/>
      <w:szCs w:val="20"/>
    </w:rPr>
  </w:style>
  <w:style w:type="character" w:customStyle="1" w:styleId="CarattereCarattere4">
    <w:name w:val="Carattere Carattere4"/>
    <w:rsid w:val="008C04FF"/>
    <w:rPr>
      <w:sz w:val="24"/>
      <w:lang w:val="it-IT" w:eastAsia="it-IT"/>
    </w:rPr>
  </w:style>
  <w:style w:type="character" w:customStyle="1" w:styleId="CarattereCarattere41">
    <w:name w:val="Carattere Carattere41"/>
    <w:rsid w:val="008C04FF"/>
    <w:rPr>
      <w:sz w:val="24"/>
      <w:lang w:val="it-IT" w:eastAsia="it-IT"/>
    </w:rPr>
  </w:style>
  <w:style w:type="character" w:customStyle="1" w:styleId="CarattereCarattere">
    <w:name w:val="Carattere Carattere"/>
    <w:basedOn w:val="Carpredefinitoparagrafo1"/>
    <w:rsid w:val="008C04FF"/>
    <w:rPr>
      <w:rFonts w:cs="Times New Roman"/>
    </w:rPr>
  </w:style>
  <w:style w:type="character" w:customStyle="1" w:styleId="Caratterenotaapidipagina">
    <w:name w:val="Carattere nota a piè di pagina"/>
    <w:rsid w:val="008C04FF"/>
  </w:style>
  <w:style w:type="character" w:customStyle="1" w:styleId="NormalBoldChar">
    <w:name w:val="NormalBold Char"/>
    <w:rsid w:val="008C04FF"/>
    <w:rPr>
      <w:rFonts w:ascii="Times New Roman" w:eastAsia="Times New Roman" w:hAnsi="Times New Roman" w:cs="Times New Roman"/>
      <w:b/>
      <w:sz w:val="24"/>
      <w:lang w:eastAsia="it-IT" w:bidi="it-IT"/>
    </w:rPr>
  </w:style>
  <w:style w:type="character" w:customStyle="1" w:styleId="ListLabel57">
    <w:name w:val="ListLabel 57"/>
    <w:rsid w:val="008C04FF"/>
    <w:rPr>
      <w:rFonts w:cs="Courier New"/>
    </w:rPr>
  </w:style>
  <w:style w:type="character" w:styleId="Enfasicorsivo">
    <w:name w:val="Emphasis"/>
    <w:qFormat/>
    <w:rsid w:val="008C04FF"/>
    <w:rPr>
      <w:rFonts w:cs="Times New Roman"/>
      <w:i/>
    </w:rPr>
  </w:style>
  <w:style w:type="character" w:customStyle="1" w:styleId="Rimandonotaapidipagina10">
    <w:name w:val="Rimando nota a piè di pagina1"/>
    <w:rsid w:val="008C04FF"/>
    <w:rPr>
      <w:rFonts w:ascii="Times New Roman" w:eastAsia="Times New Roman" w:hAnsi="Times New Roman" w:cs="Times New Roman"/>
      <w:vertAlign w:val="superscript"/>
    </w:rPr>
  </w:style>
  <w:style w:type="character" w:customStyle="1" w:styleId="ListLabel58">
    <w:name w:val="ListLabel 58"/>
    <w:rsid w:val="008C04FF"/>
    <w:rPr>
      <w:rFonts w:cs="Times New Roman"/>
    </w:rPr>
  </w:style>
  <w:style w:type="character" w:customStyle="1" w:styleId="ListLabel59">
    <w:name w:val="ListLabel 59"/>
    <w:rsid w:val="008C04FF"/>
    <w:rPr>
      <w:rFonts w:eastAsia="Times New Roman"/>
    </w:rPr>
  </w:style>
  <w:style w:type="character" w:customStyle="1" w:styleId="ListLabel60">
    <w:name w:val="ListLabel 60"/>
    <w:rsid w:val="008C04FF"/>
    <w:rPr>
      <w:rFonts w:cs="Times New Roman"/>
      <w:b w:val="0"/>
      <w:i w:val="0"/>
      <w:sz w:val="22"/>
      <w:szCs w:val="22"/>
    </w:rPr>
  </w:style>
  <w:style w:type="character" w:customStyle="1" w:styleId="ListLabel61">
    <w:name w:val="ListLabel 61"/>
    <w:rsid w:val="008C04FF"/>
    <w:rPr>
      <w:rFonts w:eastAsia="Times New Roman"/>
      <w:b w:val="0"/>
      <w:i w:val="0"/>
      <w:sz w:val="24"/>
    </w:rPr>
  </w:style>
  <w:style w:type="character" w:customStyle="1" w:styleId="ListLabel62">
    <w:name w:val="ListLabel 62"/>
    <w:rsid w:val="008C04FF"/>
    <w:rPr>
      <w:rFonts w:cs="Times New Roman"/>
      <w:sz w:val="24"/>
      <w:u w:val="none"/>
    </w:rPr>
  </w:style>
  <w:style w:type="character" w:customStyle="1" w:styleId="ListLabel63">
    <w:name w:val="ListLabel 63"/>
    <w:rsid w:val="008C04FF"/>
    <w:rPr>
      <w:rFonts w:cs="Times New Roman"/>
      <w:b/>
      <w:i w:val="0"/>
      <w:sz w:val="20"/>
      <w:szCs w:val="20"/>
    </w:rPr>
  </w:style>
  <w:style w:type="character" w:customStyle="1" w:styleId="ListLabel64">
    <w:name w:val="ListLabel 64"/>
    <w:rsid w:val="008C04FF"/>
    <w:rPr>
      <w:rFonts w:cs="Courier New"/>
      <w:b/>
      <w:strike w:val="0"/>
      <w:dstrike w:val="0"/>
      <w:color w:val="00000A"/>
      <w:sz w:val="22"/>
      <w:szCs w:val="24"/>
      <w:highlight w:val="yellow"/>
    </w:rPr>
  </w:style>
  <w:style w:type="character" w:customStyle="1" w:styleId="ListLabel65">
    <w:name w:val="ListLabel 65"/>
    <w:rsid w:val="008C04FF"/>
    <w:rPr>
      <w:rFonts w:cs="Times New Roman"/>
      <w:b w:val="0"/>
      <w:i w:val="0"/>
    </w:rPr>
  </w:style>
  <w:style w:type="character" w:customStyle="1" w:styleId="ListLabel66">
    <w:name w:val="ListLabel 66"/>
    <w:rsid w:val="008C04FF"/>
    <w:rPr>
      <w:rFonts w:cs="Times New Roman"/>
      <w:b w:val="0"/>
      <w:i/>
    </w:rPr>
  </w:style>
  <w:style w:type="character" w:customStyle="1" w:styleId="ListLabel67">
    <w:name w:val="ListLabel 67"/>
    <w:rsid w:val="008C04FF"/>
    <w:rPr>
      <w:b/>
      <w:i/>
      <w:strike w:val="0"/>
      <w:dstrike w:val="0"/>
      <w:color w:val="00000A"/>
      <w:sz w:val="22"/>
      <w:szCs w:val="24"/>
    </w:rPr>
  </w:style>
  <w:style w:type="character" w:customStyle="1" w:styleId="ListLabel68">
    <w:name w:val="ListLabel 68"/>
    <w:rsid w:val="008C04FF"/>
    <w:rPr>
      <w:sz w:val="20"/>
    </w:rPr>
  </w:style>
  <w:style w:type="character" w:customStyle="1" w:styleId="ListLabel69">
    <w:name w:val="ListLabel 69"/>
    <w:rsid w:val="008C04FF"/>
    <w:rPr>
      <w:rFonts w:cs="Courier New"/>
    </w:rPr>
  </w:style>
  <w:style w:type="character" w:customStyle="1" w:styleId="ListLabel70">
    <w:name w:val="ListLabel 70"/>
    <w:rsid w:val="008C04FF"/>
    <w:rPr>
      <w:b/>
      <w:i w:val="0"/>
      <w:sz w:val="22"/>
      <w:szCs w:val="22"/>
    </w:rPr>
  </w:style>
  <w:style w:type="character" w:customStyle="1" w:styleId="ListLabel71">
    <w:name w:val="ListLabel 71"/>
    <w:rsid w:val="008C04FF"/>
    <w:rPr>
      <w:rFonts w:cs="Courier New"/>
      <w:b w:val="0"/>
      <w:i w:val="0"/>
      <w:color w:val="00000A"/>
      <w:sz w:val="24"/>
      <w:szCs w:val="24"/>
    </w:rPr>
  </w:style>
  <w:style w:type="character" w:customStyle="1" w:styleId="ListLabel72">
    <w:name w:val="ListLabel 72"/>
    <w:rsid w:val="008C04FF"/>
    <w:rPr>
      <w:color w:val="FF0000"/>
      <w:sz w:val="24"/>
      <w:szCs w:val="24"/>
    </w:rPr>
  </w:style>
  <w:style w:type="character" w:customStyle="1" w:styleId="ListLabel73">
    <w:name w:val="ListLabel 73"/>
    <w:rsid w:val="008C04FF"/>
    <w:rPr>
      <w:rFonts w:cs="Courier New"/>
      <w:color w:val="00000A"/>
      <w:sz w:val="24"/>
      <w:szCs w:val="24"/>
    </w:rPr>
  </w:style>
  <w:style w:type="character" w:customStyle="1" w:styleId="ListLabel74">
    <w:name w:val="ListLabel 74"/>
    <w:rsid w:val="008C04FF"/>
    <w:rPr>
      <w:rFonts w:cs="Times New Roman"/>
      <w:b/>
      <w:i/>
      <w:strike w:val="0"/>
      <w:dstrike w:val="0"/>
      <w:sz w:val="24"/>
      <w:szCs w:val="24"/>
    </w:rPr>
  </w:style>
  <w:style w:type="character" w:customStyle="1" w:styleId="ListLabel75">
    <w:name w:val="ListLabel 75"/>
    <w:rsid w:val="008C04FF"/>
    <w:rPr>
      <w:caps w:val="0"/>
      <w:smallCaps w:val="0"/>
      <w:strike w:val="0"/>
      <w:dstrike w:val="0"/>
      <w:vanish w:val="0"/>
      <w:color w:val="000000"/>
      <w:position w:val="0"/>
      <w:sz w:val="22"/>
      <w:szCs w:val="22"/>
      <w:vertAlign w:val="baseline"/>
    </w:rPr>
  </w:style>
  <w:style w:type="character" w:customStyle="1" w:styleId="ListLabel76">
    <w:name w:val="ListLabel 76"/>
    <w:rsid w:val="008C04FF"/>
    <w:rPr>
      <w:b/>
    </w:rPr>
  </w:style>
  <w:style w:type="character" w:customStyle="1" w:styleId="ListLabel77">
    <w:name w:val="ListLabel 77"/>
    <w:rsid w:val="008C04FF"/>
    <w:rPr>
      <w:rFonts w:eastAsia="Times New Roman" w:cs="Times New Roman"/>
      <w:b/>
      <w:i w:val="0"/>
      <w:color w:val="00000A"/>
      <w:sz w:val="24"/>
    </w:rPr>
  </w:style>
  <w:style w:type="character" w:customStyle="1" w:styleId="ListLabel78">
    <w:name w:val="ListLabel 78"/>
    <w:rsid w:val="008C04FF"/>
    <w:rPr>
      <w:b/>
      <w:color w:val="00000A"/>
      <w:sz w:val="22"/>
    </w:rPr>
  </w:style>
  <w:style w:type="character" w:customStyle="1" w:styleId="ListLabel79">
    <w:name w:val="ListLabel 79"/>
    <w:rsid w:val="008C04FF"/>
    <w:rPr>
      <w:rFonts w:eastAsia="Times New Roman" w:cs="Times New Roman"/>
      <w:b/>
      <w:color w:val="00000A"/>
      <w:sz w:val="22"/>
      <w:u w:val="none"/>
    </w:rPr>
  </w:style>
  <w:style w:type="character" w:customStyle="1" w:styleId="ListLabel80">
    <w:name w:val="ListLabel 80"/>
    <w:rsid w:val="008C04FF"/>
    <w:rPr>
      <w:b w:val="0"/>
      <w:i/>
    </w:rPr>
  </w:style>
  <w:style w:type="character" w:customStyle="1" w:styleId="ListLabel81">
    <w:name w:val="ListLabel 81"/>
    <w:rsid w:val="008C04FF"/>
    <w:rPr>
      <w:color w:val="00000A"/>
    </w:rPr>
  </w:style>
  <w:style w:type="character" w:customStyle="1" w:styleId="ListLabel82">
    <w:name w:val="ListLabel 82"/>
    <w:rsid w:val="008C04FF"/>
    <w:rPr>
      <w:b/>
      <w:i w:val="0"/>
      <w:color w:val="00000A"/>
      <w:sz w:val="24"/>
    </w:rPr>
  </w:style>
  <w:style w:type="character" w:styleId="Rimandonotaapidipagina">
    <w:name w:val="footnote reference"/>
    <w:uiPriority w:val="99"/>
    <w:rsid w:val="008C04FF"/>
    <w:rPr>
      <w:vertAlign w:val="superscript"/>
    </w:rPr>
  </w:style>
  <w:style w:type="character" w:customStyle="1" w:styleId="Caratterenotadichiusura">
    <w:name w:val="Carattere nota di chiusura"/>
    <w:rsid w:val="008C04FF"/>
    <w:rPr>
      <w:vertAlign w:val="superscript"/>
    </w:rPr>
  </w:style>
  <w:style w:type="character" w:customStyle="1" w:styleId="WW-Caratterenotadichiusura">
    <w:name w:val="WW-Carattere nota di chiusura"/>
    <w:rsid w:val="008C04FF"/>
  </w:style>
  <w:style w:type="character" w:customStyle="1" w:styleId="Punti">
    <w:name w:val="Punti"/>
    <w:rsid w:val="008C04FF"/>
    <w:rPr>
      <w:rFonts w:ascii="OpenSymbol" w:eastAsia="OpenSymbol" w:hAnsi="OpenSymbol" w:cs="OpenSymbol"/>
    </w:rPr>
  </w:style>
  <w:style w:type="character" w:customStyle="1" w:styleId="Caratteredinumerazione">
    <w:name w:val="Carattere di numerazione"/>
    <w:rsid w:val="008C04FF"/>
  </w:style>
  <w:style w:type="character" w:customStyle="1" w:styleId="ListLabel83">
    <w:name w:val="ListLabel 83"/>
    <w:rsid w:val="008C04FF"/>
    <w:rPr>
      <w:rFonts w:cs="Times New Roman"/>
    </w:rPr>
  </w:style>
  <w:style w:type="character" w:customStyle="1" w:styleId="ListLabel84">
    <w:name w:val="ListLabel 84"/>
    <w:rsid w:val="008C04FF"/>
    <w:rPr>
      <w:rFonts w:cs="Wingdings"/>
      <w:b/>
      <w:sz w:val="22"/>
    </w:rPr>
  </w:style>
  <w:style w:type="character" w:customStyle="1" w:styleId="ListLabel85">
    <w:name w:val="ListLabel 85"/>
    <w:rsid w:val="008C04FF"/>
    <w:rPr>
      <w:rFonts w:cs="Courier New"/>
    </w:rPr>
  </w:style>
  <w:style w:type="character" w:customStyle="1" w:styleId="ListLabel86">
    <w:name w:val="ListLabel 86"/>
    <w:rsid w:val="008C04FF"/>
    <w:rPr>
      <w:rFonts w:cs="Symbol"/>
      <w:b/>
      <w:sz w:val="22"/>
    </w:rPr>
  </w:style>
  <w:style w:type="character" w:customStyle="1" w:styleId="ListLabel87">
    <w:name w:val="ListLabel 87"/>
    <w:rsid w:val="008C04FF"/>
    <w:rPr>
      <w:rFonts w:cs="Courier New"/>
      <w:b/>
      <w:strike w:val="0"/>
      <w:dstrike w:val="0"/>
      <w:color w:val="00000A"/>
      <w:sz w:val="22"/>
      <w:szCs w:val="24"/>
      <w:highlight w:val="yellow"/>
    </w:rPr>
  </w:style>
  <w:style w:type="character" w:customStyle="1" w:styleId="ListLabel88">
    <w:name w:val="ListLabel 88"/>
    <w:rsid w:val="008C04FF"/>
    <w:rPr>
      <w:b/>
      <w:i/>
      <w:strike w:val="0"/>
      <w:dstrike w:val="0"/>
      <w:color w:val="00000A"/>
      <w:sz w:val="22"/>
      <w:szCs w:val="24"/>
    </w:rPr>
  </w:style>
  <w:style w:type="character" w:customStyle="1" w:styleId="ListLabel89">
    <w:name w:val="ListLabel 89"/>
    <w:rsid w:val="008C04FF"/>
    <w:rPr>
      <w:rFonts w:cs="Symbol"/>
      <w:b w:val="0"/>
      <w:color w:val="00000A"/>
      <w:sz w:val="22"/>
    </w:rPr>
  </w:style>
  <w:style w:type="character" w:customStyle="1" w:styleId="ListLabel90">
    <w:name w:val="ListLabel 90"/>
    <w:rsid w:val="008C04FF"/>
    <w:rPr>
      <w:rFonts w:cs="Times New Roman"/>
      <w:b/>
      <w:color w:val="00000A"/>
      <w:sz w:val="22"/>
      <w:u w:val="none"/>
    </w:rPr>
  </w:style>
  <w:style w:type="character" w:customStyle="1" w:styleId="ListLabel91">
    <w:name w:val="ListLabel 91"/>
    <w:rsid w:val="008C04FF"/>
    <w:rPr>
      <w:rFonts w:cs="Wingdings"/>
      <w:b/>
      <w:sz w:val="22"/>
    </w:rPr>
  </w:style>
  <w:style w:type="character" w:customStyle="1" w:styleId="ListLabel92">
    <w:name w:val="ListLabel 92"/>
    <w:rsid w:val="008C04FF"/>
    <w:rPr>
      <w:rFonts w:cs="Courier New"/>
    </w:rPr>
  </w:style>
  <w:style w:type="character" w:customStyle="1" w:styleId="ListLabel93">
    <w:name w:val="ListLabel 93"/>
    <w:rsid w:val="008C04FF"/>
    <w:rPr>
      <w:rFonts w:cs="Symbol"/>
      <w:b/>
      <w:sz w:val="22"/>
    </w:rPr>
  </w:style>
  <w:style w:type="character" w:customStyle="1" w:styleId="ListLabel94">
    <w:name w:val="ListLabel 94"/>
    <w:rsid w:val="008C04FF"/>
    <w:rPr>
      <w:rFonts w:cs="Courier New"/>
      <w:b/>
      <w:strike w:val="0"/>
      <w:dstrike w:val="0"/>
      <w:color w:val="00000A"/>
      <w:sz w:val="22"/>
      <w:szCs w:val="24"/>
      <w:highlight w:val="yellow"/>
    </w:rPr>
  </w:style>
  <w:style w:type="character" w:customStyle="1" w:styleId="ListLabel95">
    <w:name w:val="ListLabel 95"/>
    <w:rsid w:val="008C04FF"/>
    <w:rPr>
      <w:rFonts w:cs="Times New Roman"/>
    </w:rPr>
  </w:style>
  <w:style w:type="character" w:customStyle="1" w:styleId="ListLabel96">
    <w:name w:val="ListLabel 96"/>
    <w:rsid w:val="008C04FF"/>
    <w:rPr>
      <w:b/>
      <w:i/>
      <w:strike w:val="0"/>
      <w:dstrike w:val="0"/>
      <w:color w:val="00000A"/>
      <w:sz w:val="22"/>
      <w:szCs w:val="24"/>
    </w:rPr>
  </w:style>
  <w:style w:type="character" w:customStyle="1" w:styleId="ListLabel97">
    <w:name w:val="ListLabel 97"/>
    <w:rsid w:val="008C04FF"/>
    <w:rPr>
      <w:rFonts w:cs="Symbol"/>
      <w:b w:val="0"/>
      <w:color w:val="00000A"/>
      <w:sz w:val="22"/>
    </w:rPr>
  </w:style>
  <w:style w:type="character" w:customStyle="1" w:styleId="ListLabel98">
    <w:name w:val="ListLabel 98"/>
    <w:rsid w:val="008C04FF"/>
    <w:rPr>
      <w:rFonts w:cs="Times New Roman"/>
      <w:b/>
      <w:color w:val="00000A"/>
      <w:sz w:val="22"/>
      <w:u w:val="none"/>
    </w:rPr>
  </w:style>
  <w:style w:type="character" w:customStyle="1" w:styleId="ListLabel99">
    <w:name w:val="ListLabel 99"/>
    <w:rsid w:val="008C04FF"/>
    <w:rPr>
      <w:rFonts w:cs="Wingdings"/>
      <w:b/>
      <w:sz w:val="22"/>
    </w:rPr>
  </w:style>
  <w:style w:type="character" w:customStyle="1" w:styleId="ListLabel100">
    <w:name w:val="ListLabel 100"/>
    <w:rsid w:val="008C04FF"/>
    <w:rPr>
      <w:rFonts w:cs="Courier New"/>
    </w:rPr>
  </w:style>
  <w:style w:type="character" w:customStyle="1" w:styleId="ListLabel101">
    <w:name w:val="ListLabel 101"/>
    <w:rsid w:val="008C04FF"/>
    <w:rPr>
      <w:rFonts w:cs="Symbol"/>
      <w:b/>
      <w:sz w:val="22"/>
    </w:rPr>
  </w:style>
  <w:style w:type="character" w:customStyle="1" w:styleId="ListLabel102">
    <w:name w:val="ListLabel 102"/>
    <w:rsid w:val="008C04FF"/>
    <w:rPr>
      <w:rFonts w:cs="Courier New"/>
      <w:b/>
      <w:strike w:val="0"/>
      <w:dstrike w:val="0"/>
      <w:color w:val="00000A"/>
      <w:sz w:val="22"/>
      <w:szCs w:val="24"/>
      <w:highlight w:val="yellow"/>
    </w:rPr>
  </w:style>
  <w:style w:type="character" w:customStyle="1" w:styleId="ListLabel103">
    <w:name w:val="ListLabel 103"/>
    <w:rsid w:val="008C04FF"/>
    <w:rPr>
      <w:rFonts w:cs="Times New Roman"/>
    </w:rPr>
  </w:style>
  <w:style w:type="character" w:customStyle="1" w:styleId="ListLabel104">
    <w:name w:val="ListLabel 104"/>
    <w:rsid w:val="008C04FF"/>
    <w:rPr>
      <w:b/>
      <w:i/>
      <w:strike w:val="0"/>
      <w:dstrike w:val="0"/>
      <w:color w:val="00000A"/>
      <w:sz w:val="22"/>
      <w:szCs w:val="24"/>
    </w:rPr>
  </w:style>
  <w:style w:type="character" w:customStyle="1" w:styleId="ListLabel105">
    <w:name w:val="ListLabel 105"/>
    <w:rsid w:val="008C04FF"/>
    <w:rPr>
      <w:rFonts w:cs="Symbol"/>
      <w:b w:val="0"/>
      <w:color w:val="00000A"/>
      <w:sz w:val="22"/>
    </w:rPr>
  </w:style>
  <w:style w:type="character" w:customStyle="1" w:styleId="ListLabel106">
    <w:name w:val="ListLabel 106"/>
    <w:rsid w:val="008C04FF"/>
    <w:rPr>
      <w:rFonts w:cs="Times New Roman"/>
      <w:b/>
      <w:color w:val="00000A"/>
      <w:sz w:val="22"/>
      <w:u w:val="none"/>
    </w:rPr>
  </w:style>
  <w:style w:type="character" w:customStyle="1" w:styleId="ListLabel107">
    <w:name w:val="ListLabel 107"/>
    <w:rsid w:val="008C04FF"/>
    <w:rPr>
      <w:rFonts w:cs="Wingdings"/>
      <w:b/>
      <w:sz w:val="22"/>
    </w:rPr>
  </w:style>
  <w:style w:type="character" w:customStyle="1" w:styleId="ListLabel108">
    <w:name w:val="ListLabel 108"/>
    <w:rsid w:val="008C04FF"/>
    <w:rPr>
      <w:rFonts w:cs="Courier New"/>
    </w:rPr>
  </w:style>
  <w:style w:type="character" w:customStyle="1" w:styleId="ListLabel109">
    <w:name w:val="ListLabel 109"/>
    <w:rsid w:val="008C04FF"/>
    <w:rPr>
      <w:rFonts w:cs="Symbol"/>
      <w:b/>
      <w:sz w:val="22"/>
    </w:rPr>
  </w:style>
  <w:style w:type="character" w:customStyle="1" w:styleId="ListLabel110">
    <w:name w:val="ListLabel 110"/>
    <w:rsid w:val="008C04FF"/>
    <w:rPr>
      <w:rFonts w:cs="Courier New"/>
      <w:b/>
      <w:strike w:val="0"/>
      <w:dstrike w:val="0"/>
      <w:color w:val="00000A"/>
      <w:sz w:val="22"/>
      <w:szCs w:val="24"/>
      <w:highlight w:val="yellow"/>
    </w:rPr>
  </w:style>
  <w:style w:type="character" w:customStyle="1" w:styleId="ListLabel111">
    <w:name w:val="ListLabel 111"/>
    <w:rsid w:val="008C04FF"/>
    <w:rPr>
      <w:rFonts w:cs="Times New Roman"/>
    </w:rPr>
  </w:style>
  <w:style w:type="character" w:customStyle="1" w:styleId="ListLabel112">
    <w:name w:val="ListLabel 112"/>
    <w:rsid w:val="008C04FF"/>
    <w:rPr>
      <w:b/>
      <w:i/>
      <w:strike w:val="0"/>
      <w:dstrike w:val="0"/>
      <w:color w:val="00000A"/>
      <w:sz w:val="22"/>
      <w:szCs w:val="24"/>
    </w:rPr>
  </w:style>
  <w:style w:type="character" w:customStyle="1" w:styleId="ListLabel113">
    <w:name w:val="ListLabel 113"/>
    <w:rsid w:val="008C04FF"/>
    <w:rPr>
      <w:rFonts w:cs="Symbol"/>
      <w:b w:val="0"/>
      <w:color w:val="00000A"/>
      <w:sz w:val="22"/>
    </w:rPr>
  </w:style>
  <w:style w:type="character" w:customStyle="1" w:styleId="ListLabel114">
    <w:name w:val="ListLabel 114"/>
    <w:rsid w:val="008C04FF"/>
    <w:rPr>
      <w:rFonts w:cs="Times New Roman"/>
      <w:b/>
      <w:color w:val="00000A"/>
      <w:sz w:val="22"/>
      <w:u w:val="none"/>
    </w:rPr>
  </w:style>
  <w:style w:type="character" w:styleId="Rimandonotadichiusura">
    <w:name w:val="endnote reference"/>
    <w:rsid w:val="008C04FF"/>
    <w:rPr>
      <w:vertAlign w:val="superscript"/>
    </w:rPr>
  </w:style>
  <w:style w:type="paragraph" w:customStyle="1" w:styleId="Titolo10">
    <w:name w:val="Titolo1"/>
    <w:basedOn w:val="Normale"/>
    <w:next w:val="Corpotesto"/>
    <w:rsid w:val="008C04FF"/>
    <w:pPr>
      <w:keepNext/>
      <w:spacing w:before="240" w:after="120"/>
    </w:pPr>
    <w:rPr>
      <w:rFonts w:ascii="Liberation Sans" w:eastAsia="Microsoft YaHei" w:hAnsi="Liberation Sans" w:cs="Mangal"/>
      <w:sz w:val="28"/>
      <w:szCs w:val="28"/>
    </w:rPr>
  </w:style>
  <w:style w:type="paragraph" w:styleId="Corpotesto">
    <w:name w:val="Body Text"/>
    <w:basedOn w:val="Normale"/>
    <w:rsid w:val="008C04FF"/>
    <w:pPr>
      <w:spacing w:after="120"/>
    </w:pPr>
  </w:style>
  <w:style w:type="paragraph" w:styleId="Elenco">
    <w:name w:val="List"/>
    <w:basedOn w:val="Corpotesto"/>
    <w:rsid w:val="008C04FF"/>
    <w:rPr>
      <w:rFonts w:cs="Mangal"/>
    </w:rPr>
  </w:style>
  <w:style w:type="paragraph" w:styleId="Didascalia">
    <w:name w:val="caption"/>
    <w:basedOn w:val="Normale"/>
    <w:qFormat/>
    <w:rsid w:val="008C04FF"/>
    <w:pPr>
      <w:suppressLineNumbers/>
      <w:spacing w:before="120" w:after="120"/>
    </w:pPr>
    <w:rPr>
      <w:rFonts w:cs="Mangal"/>
      <w:i/>
      <w:iCs/>
      <w:szCs w:val="24"/>
    </w:rPr>
  </w:style>
  <w:style w:type="paragraph" w:customStyle="1" w:styleId="Indice">
    <w:name w:val="Indice"/>
    <w:basedOn w:val="Normale"/>
    <w:rsid w:val="008C04FF"/>
    <w:pPr>
      <w:suppressLineNumbers/>
    </w:pPr>
    <w:rPr>
      <w:rFonts w:cs="Mangal"/>
    </w:rPr>
  </w:style>
  <w:style w:type="paragraph" w:customStyle="1" w:styleId="Testofumetto1">
    <w:name w:val="Testo fumetto1"/>
    <w:basedOn w:val="Normale"/>
    <w:rsid w:val="008C04FF"/>
    <w:rPr>
      <w:rFonts w:ascii="Segoe UI" w:hAnsi="Segoe UI" w:cs="Segoe UI"/>
      <w:sz w:val="18"/>
      <w:szCs w:val="18"/>
    </w:rPr>
  </w:style>
  <w:style w:type="paragraph" w:styleId="Pidipagina">
    <w:name w:val="footer"/>
    <w:basedOn w:val="Normale"/>
    <w:rsid w:val="008C04FF"/>
    <w:pPr>
      <w:tabs>
        <w:tab w:val="center" w:pos="4819"/>
        <w:tab w:val="right" w:pos="9638"/>
      </w:tabs>
    </w:pPr>
  </w:style>
  <w:style w:type="paragraph" w:styleId="Intestazione">
    <w:name w:val="header"/>
    <w:basedOn w:val="Normale"/>
    <w:rsid w:val="008C04FF"/>
    <w:pPr>
      <w:tabs>
        <w:tab w:val="center" w:pos="4819"/>
        <w:tab w:val="right" w:pos="9638"/>
      </w:tabs>
    </w:pPr>
  </w:style>
  <w:style w:type="paragraph" w:customStyle="1" w:styleId="Corpodeltesto1">
    <w:name w:val="Corpo del testo1"/>
    <w:basedOn w:val="Normale"/>
    <w:rsid w:val="008C04FF"/>
    <w:pPr>
      <w:spacing w:line="480" w:lineRule="atLeast"/>
      <w:ind w:right="335"/>
    </w:pPr>
  </w:style>
  <w:style w:type="paragraph" w:customStyle="1" w:styleId="Corpodeltesto21">
    <w:name w:val="Corpo del testo 21"/>
    <w:basedOn w:val="Normale"/>
    <w:rsid w:val="008C04FF"/>
    <w:pPr>
      <w:spacing w:line="480" w:lineRule="atLeast"/>
      <w:ind w:right="51"/>
      <w:jc w:val="both"/>
    </w:pPr>
  </w:style>
  <w:style w:type="paragraph" w:customStyle="1" w:styleId="Testodelblocco1">
    <w:name w:val="Testo del blocco1"/>
    <w:basedOn w:val="Normale"/>
    <w:rsid w:val="008C04FF"/>
    <w:pPr>
      <w:spacing w:line="480" w:lineRule="atLeast"/>
      <w:ind w:left="284" w:right="51" w:hanging="284"/>
      <w:jc w:val="both"/>
    </w:pPr>
  </w:style>
  <w:style w:type="paragraph" w:styleId="Rientrocorpodeltesto">
    <w:name w:val="Body Text Indent"/>
    <w:basedOn w:val="Normale"/>
    <w:rsid w:val="008C04FF"/>
    <w:pPr>
      <w:spacing w:line="480" w:lineRule="atLeast"/>
      <w:ind w:right="51" w:firstLine="709"/>
      <w:jc w:val="both"/>
    </w:pPr>
  </w:style>
  <w:style w:type="paragraph" w:customStyle="1" w:styleId="Corpodeltesto31">
    <w:name w:val="Corpo del testo 31"/>
    <w:basedOn w:val="Normale"/>
    <w:rsid w:val="008C04FF"/>
    <w:pPr>
      <w:spacing w:line="480" w:lineRule="atLeast"/>
      <w:ind w:right="51"/>
      <w:jc w:val="both"/>
    </w:pPr>
    <w:rPr>
      <w:u w:val="single"/>
    </w:rPr>
  </w:style>
  <w:style w:type="paragraph" w:styleId="Titolo">
    <w:name w:val="Title"/>
    <w:basedOn w:val="Normale"/>
    <w:next w:val="Corpotesto"/>
    <w:qFormat/>
    <w:rsid w:val="008C04FF"/>
    <w:pPr>
      <w:jc w:val="center"/>
    </w:pPr>
    <w:rPr>
      <w:b/>
    </w:rPr>
  </w:style>
  <w:style w:type="paragraph" w:customStyle="1" w:styleId="Testocommento1">
    <w:name w:val="Testo commento1"/>
    <w:basedOn w:val="Normale"/>
    <w:rsid w:val="008C04FF"/>
    <w:pPr>
      <w:ind w:firstLine="709"/>
      <w:jc w:val="both"/>
    </w:pPr>
    <w:rPr>
      <w:sz w:val="20"/>
    </w:rPr>
  </w:style>
  <w:style w:type="paragraph" w:customStyle="1" w:styleId="Testonotaapidipagina1">
    <w:name w:val="Testo nota a piè di pagina1"/>
    <w:basedOn w:val="Normale"/>
    <w:rsid w:val="008C04FF"/>
    <w:pPr>
      <w:ind w:firstLine="709"/>
      <w:jc w:val="both"/>
    </w:pPr>
    <w:rPr>
      <w:sz w:val="20"/>
    </w:rPr>
  </w:style>
  <w:style w:type="paragraph" w:customStyle="1" w:styleId="Rientrocorpodeltesto21">
    <w:name w:val="Rientro corpo del testo 21"/>
    <w:basedOn w:val="Normale"/>
    <w:rsid w:val="008C04FF"/>
    <w:pPr>
      <w:ind w:firstLine="720"/>
      <w:jc w:val="both"/>
    </w:pPr>
  </w:style>
  <w:style w:type="paragraph" w:customStyle="1" w:styleId="Testonotadichiusura1">
    <w:name w:val="Testo nota di chiusura1"/>
    <w:basedOn w:val="Normale"/>
    <w:rsid w:val="008C04FF"/>
    <w:rPr>
      <w:sz w:val="20"/>
    </w:rPr>
  </w:style>
  <w:style w:type="paragraph" w:customStyle="1" w:styleId="Rientrocorpodeltesto31">
    <w:name w:val="Rientro corpo del testo 31"/>
    <w:basedOn w:val="Normale"/>
    <w:rsid w:val="008C04FF"/>
    <w:pPr>
      <w:widowControl w:val="0"/>
      <w:spacing w:line="400" w:lineRule="atLeast"/>
      <w:ind w:left="720" w:hanging="12"/>
      <w:jc w:val="both"/>
    </w:pPr>
    <w:rPr>
      <w:color w:val="FF0000"/>
    </w:rPr>
  </w:style>
  <w:style w:type="paragraph" w:customStyle="1" w:styleId="p18">
    <w:name w:val="p18"/>
    <w:basedOn w:val="Normale"/>
    <w:rsid w:val="008C04FF"/>
    <w:pPr>
      <w:widowControl w:val="0"/>
      <w:tabs>
        <w:tab w:val="left" w:pos="380"/>
        <w:tab w:val="left" w:pos="680"/>
      </w:tabs>
      <w:spacing w:line="280" w:lineRule="atLeast"/>
      <w:ind w:left="720" w:hanging="288"/>
      <w:jc w:val="both"/>
    </w:pPr>
    <w:rPr>
      <w:szCs w:val="24"/>
    </w:rPr>
  </w:style>
  <w:style w:type="paragraph" w:customStyle="1" w:styleId="NormaleWeb1">
    <w:name w:val="Normale (Web)1"/>
    <w:basedOn w:val="Normale"/>
    <w:rsid w:val="008C04FF"/>
    <w:pPr>
      <w:spacing w:before="280" w:after="280"/>
    </w:pPr>
    <w:rPr>
      <w:rFonts w:ascii="Arial Unicode MS" w:eastAsia="Arial Unicode MS" w:hAnsi="Arial Unicode MS" w:cs="Arial Unicode MS"/>
      <w:szCs w:val="24"/>
    </w:rPr>
  </w:style>
  <w:style w:type="paragraph" w:customStyle="1" w:styleId="Testo10modulistica">
    <w:name w:val="Testo 10 modulistica"/>
    <w:basedOn w:val="Normale"/>
    <w:rsid w:val="008C04FF"/>
    <w:pPr>
      <w:spacing w:line="288" w:lineRule="auto"/>
      <w:ind w:firstLine="360"/>
      <w:jc w:val="both"/>
      <w:textAlignment w:val="center"/>
    </w:pPr>
    <w:rPr>
      <w:rFonts w:ascii="NewAster" w:hAnsi="NewAster" w:cs="NewAster"/>
      <w:color w:val="000000"/>
      <w:sz w:val="20"/>
    </w:rPr>
  </w:style>
  <w:style w:type="paragraph" w:customStyle="1" w:styleId="PreformattatoHTML1">
    <w:name w:val="Preformattato HTML1"/>
    <w:basedOn w:val="Normale"/>
    <w:rsid w:val="008C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8C04FF"/>
    <w:pPr>
      <w:suppressAutoHyphens/>
    </w:pPr>
    <w:rPr>
      <w:rFonts w:ascii="Arial" w:hAnsi="Arial" w:cs="Arial"/>
      <w:color w:val="000000"/>
      <w:kern w:val="1"/>
      <w:sz w:val="24"/>
      <w:szCs w:val="24"/>
      <w:lang w:eastAsia="en-US"/>
    </w:rPr>
  </w:style>
  <w:style w:type="paragraph" w:customStyle="1" w:styleId="1">
    <w:name w:val="1"/>
    <w:basedOn w:val="Normale"/>
    <w:rsid w:val="008C04FF"/>
    <w:pPr>
      <w:spacing w:line="480" w:lineRule="atLeast"/>
      <w:ind w:right="335"/>
    </w:pPr>
  </w:style>
  <w:style w:type="paragraph" w:customStyle="1" w:styleId="Nessunaspaziatura1">
    <w:name w:val="Nessuna spaziatura1"/>
    <w:rsid w:val="008C04FF"/>
    <w:pPr>
      <w:suppressAutoHyphens/>
    </w:pPr>
    <w:rPr>
      <w:rFonts w:ascii="Calibri" w:hAnsi="Calibri"/>
      <w:color w:val="00000A"/>
      <w:kern w:val="1"/>
      <w:sz w:val="24"/>
      <w:szCs w:val="22"/>
    </w:rPr>
  </w:style>
  <w:style w:type="paragraph" w:customStyle="1" w:styleId="Paragrafoelenco1">
    <w:name w:val="Paragrafo elenco1"/>
    <w:basedOn w:val="Normale"/>
    <w:rsid w:val="008C04FF"/>
    <w:pPr>
      <w:ind w:left="720"/>
      <w:contextualSpacing/>
    </w:pPr>
  </w:style>
  <w:style w:type="paragraph" w:customStyle="1" w:styleId="Corpotesto1">
    <w:name w:val="Corpo testo1"/>
    <w:basedOn w:val="Normale"/>
    <w:rsid w:val="008C04FF"/>
    <w:pPr>
      <w:spacing w:line="480" w:lineRule="atLeast"/>
      <w:ind w:right="335"/>
    </w:pPr>
  </w:style>
  <w:style w:type="paragraph" w:customStyle="1" w:styleId="Mappadocumento1">
    <w:name w:val="Mappa documento1"/>
    <w:basedOn w:val="Normale"/>
    <w:rsid w:val="008C04FF"/>
    <w:rPr>
      <w:rFonts w:ascii="Tahoma" w:hAnsi="Tahoma" w:cs="Tahoma"/>
      <w:sz w:val="16"/>
      <w:szCs w:val="16"/>
    </w:rPr>
  </w:style>
  <w:style w:type="paragraph" w:customStyle="1" w:styleId="sche3">
    <w:name w:val="sche_3"/>
    <w:rsid w:val="008C04FF"/>
    <w:pPr>
      <w:widowControl w:val="0"/>
      <w:suppressAutoHyphens/>
      <w:jc w:val="both"/>
    </w:pPr>
    <w:rPr>
      <w:color w:val="00000A"/>
      <w:kern w:val="1"/>
      <w:lang w:val="en-US"/>
    </w:rPr>
  </w:style>
  <w:style w:type="paragraph" w:customStyle="1" w:styleId="Soggettocommento1">
    <w:name w:val="Soggetto commento1"/>
    <w:basedOn w:val="Testocommento1"/>
    <w:rsid w:val="008C04FF"/>
    <w:pPr>
      <w:ind w:firstLine="0"/>
      <w:jc w:val="left"/>
    </w:pPr>
    <w:rPr>
      <w:b/>
      <w:bCs/>
    </w:rPr>
  </w:style>
  <w:style w:type="paragraph" w:customStyle="1" w:styleId="sche4">
    <w:name w:val="sche_4"/>
    <w:rsid w:val="008C04FF"/>
    <w:pPr>
      <w:widowControl w:val="0"/>
      <w:suppressAutoHyphens/>
      <w:jc w:val="both"/>
    </w:pPr>
    <w:rPr>
      <w:color w:val="00000A"/>
      <w:kern w:val="1"/>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8C04FF"/>
    <w:pPr>
      <w:spacing w:after="160" w:line="240" w:lineRule="exact"/>
    </w:pPr>
    <w:rPr>
      <w:rFonts w:ascii="Tahoma" w:hAnsi="Tahoma" w:cs="Tahoma"/>
      <w:sz w:val="20"/>
      <w:lang w:val="en-US" w:eastAsia="en-US"/>
    </w:rPr>
  </w:style>
  <w:style w:type="paragraph" w:customStyle="1" w:styleId="Paragrafoelenco10">
    <w:name w:val="Paragrafo elenco1"/>
    <w:basedOn w:val="Normale"/>
    <w:rsid w:val="008C04FF"/>
    <w:pPr>
      <w:ind w:left="708"/>
    </w:pPr>
    <w:rPr>
      <w:szCs w:val="24"/>
    </w:rPr>
  </w:style>
  <w:style w:type="paragraph" w:customStyle="1" w:styleId="Paragrafoelenco11">
    <w:name w:val="Paragrafo elenco11"/>
    <w:basedOn w:val="Normale"/>
    <w:rsid w:val="008C04FF"/>
    <w:pPr>
      <w:spacing w:after="200" w:line="276" w:lineRule="auto"/>
      <w:ind w:left="720"/>
      <w:contextualSpacing/>
    </w:pPr>
    <w:rPr>
      <w:rFonts w:ascii="Calibri" w:hAnsi="Calibri" w:cs="Calibri"/>
      <w:sz w:val="22"/>
      <w:szCs w:val="22"/>
      <w:lang w:eastAsia="en-US"/>
    </w:rPr>
  </w:style>
  <w:style w:type="paragraph" w:customStyle="1" w:styleId="Numerazioneperbuste">
    <w:name w:val="Numerazione per buste"/>
    <w:basedOn w:val="Normale"/>
    <w:rsid w:val="008C04FF"/>
    <w:pPr>
      <w:spacing w:before="120" w:after="120" w:line="360" w:lineRule="auto"/>
      <w:jc w:val="both"/>
    </w:pPr>
    <w:rPr>
      <w:szCs w:val="24"/>
    </w:rPr>
  </w:style>
  <w:style w:type="paragraph" w:customStyle="1" w:styleId="NormalLeft">
    <w:name w:val="Normal Left"/>
    <w:basedOn w:val="Normale"/>
    <w:rsid w:val="008C04FF"/>
    <w:pPr>
      <w:suppressAutoHyphens/>
      <w:spacing w:before="120" w:after="120"/>
    </w:pPr>
    <w:rPr>
      <w:rFonts w:eastAsia="Calibri"/>
      <w:szCs w:val="22"/>
      <w:lang w:bidi="it-IT"/>
    </w:rPr>
  </w:style>
  <w:style w:type="paragraph" w:customStyle="1" w:styleId="NormaleWeb10">
    <w:name w:val="Normale (Web)1"/>
    <w:basedOn w:val="Normale"/>
    <w:rsid w:val="008C04FF"/>
    <w:pPr>
      <w:suppressAutoHyphens/>
      <w:spacing w:before="280" w:after="280"/>
    </w:pPr>
    <w:rPr>
      <w:szCs w:val="24"/>
    </w:rPr>
  </w:style>
  <w:style w:type="paragraph" w:styleId="Testonotaapidipagina">
    <w:name w:val="footnote text"/>
    <w:basedOn w:val="Normale"/>
    <w:uiPriority w:val="99"/>
    <w:rsid w:val="008C04FF"/>
  </w:style>
  <w:style w:type="paragraph" w:customStyle="1" w:styleId="Contenutocornice">
    <w:name w:val="Contenuto cornice"/>
    <w:basedOn w:val="Normale"/>
    <w:rsid w:val="008C04FF"/>
  </w:style>
  <w:style w:type="paragraph" w:customStyle="1" w:styleId="Quotations">
    <w:name w:val="Quotations"/>
    <w:basedOn w:val="Normale"/>
    <w:rsid w:val="008C04FF"/>
  </w:style>
  <w:style w:type="paragraph" w:styleId="Sottotitolo">
    <w:name w:val="Subtitle"/>
    <w:basedOn w:val="Titolo10"/>
    <w:next w:val="Corpotesto"/>
    <w:qFormat/>
    <w:rsid w:val="008C04FF"/>
  </w:style>
  <w:style w:type="paragraph" w:customStyle="1" w:styleId="Contenutotabella">
    <w:name w:val="Contenuto tabella"/>
    <w:basedOn w:val="Normale"/>
    <w:rsid w:val="008C04FF"/>
  </w:style>
  <w:style w:type="paragraph" w:customStyle="1" w:styleId="Titolotabella">
    <w:name w:val="Titolo tabella"/>
    <w:basedOn w:val="Contenutotabella"/>
    <w:rsid w:val="008C04FF"/>
  </w:style>
  <w:style w:type="paragraph" w:styleId="Paragrafoelenco">
    <w:name w:val="List Paragraph"/>
    <w:basedOn w:val="Normale"/>
    <w:uiPriority w:val="34"/>
    <w:qFormat/>
    <w:rsid w:val="002844F5"/>
    <w:pPr>
      <w:ind w:left="720"/>
      <w:contextualSpacing/>
    </w:pPr>
  </w:style>
  <w:style w:type="paragraph" w:styleId="Corpodeltesto2">
    <w:name w:val="Body Text 2"/>
    <w:basedOn w:val="Normale"/>
    <w:link w:val="Corpodeltesto2Carattere1"/>
    <w:uiPriority w:val="99"/>
    <w:unhideWhenUsed/>
    <w:rsid w:val="000751B9"/>
    <w:pPr>
      <w:spacing w:after="120" w:line="480" w:lineRule="auto"/>
    </w:pPr>
  </w:style>
  <w:style w:type="character" w:customStyle="1" w:styleId="Corpodeltesto2Carattere1">
    <w:name w:val="Corpo del testo 2 Carattere1"/>
    <w:basedOn w:val="Carpredefinitoparagrafo"/>
    <w:link w:val="Corpodeltesto2"/>
    <w:uiPriority w:val="99"/>
    <w:rsid w:val="000751B9"/>
    <w:rPr>
      <w:color w:val="00000A"/>
      <w:kern w:val="1"/>
      <w:sz w:val="24"/>
    </w:rPr>
  </w:style>
  <w:style w:type="table" w:styleId="Grigliatabella">
    <w:name w:val="Table Grid"/>
    <w:basedOn w:val="Tabellanormale"/>
    <w:uiPriority w:val="39"/>
    <w:rsid w:val="0068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61CE4"/>
    <w:rPr>
      <w:sz w:val="20"/>
    </w:rPr>
  </w:style>
  <w:style w:type="character" w:customStyle="1" w:styleId="TestocommentoCarattere1">
    <w:name w:val="Testo commento Carattere1"/>
    <w:basedOn w:val="Carpredefinitoparagrafo"/>
    <w:link w:val="Testocommento"/>
    <w:uiPriority w:val="99"/>
    <w:semiHidden/>
    <w:rsid w:val="00A61CE4"/>
    <w:rPr>
      <w:color w:val="00000A"/>
      <w:kern w:val="1"/>
    </w:rPr>
  </w:style>
  <w:style w:type="paragraph" w:styleId="Rientrocorpodeltesto2">
    <w:name w:val="Body Text Indent 2"/>
    <w:basedOn w:val="Normale"/>
    <w:link w:val="Rientrocorpodeltesto2Carattere"/>
    <w:uiPriority w:val="99"/>
    <w:semiHidden/>
    <w:unhideWhenUsed/>
    <w:rsid w:val="0044497D"/>
    <w:pPr>
      <w:spacing w:after="120" w:line="480" w:lineRule="auto"/>
      <w:ind w:left="283"/>
    </w:pPr>
    <w:rPr>
      <w:color w:val="auto"/>
      <w:kern w:val="0"/>
      <w:sz w:val="20"/>
    </w:rPr>
  </w:style>
  <w:style w:type="character" w:customStyle="1" w:styleId="Rientrocorpodeltesto2Carattere1">
    <w:name w:val="Rientro corpo del testo 2 Carattere1"/>
    <w:basedOn w:val="Carpredefinitoparagrafo"/>
    <w:uiPriority w:val="99"/>
    <w:semiHidden/>
    <w:rsid w:val="0044497D"/>
    <w:rPr>
      <w:color w:val="00000A"/>
      <w:kern w:val="1"/>
      <w:sz w:val="24"/>
    </w:rPr>
  </w:style>
  <w:style w:type="character" w:styleId="Rimandocommento">
    <w:name w:val="annotation reference"/>
    <w:basedOn w:val="Carpredefinitoparagrafo"/>
    <w:uiPriority w:val="99"/>
    <w:semiHidden/>
    <w:unhideWhenUsed/>
    <w:rsid w:val="00B11357"/>
    <w:rPr>
      <w:sz w:val="16"/>
      <w:szCs w:val="16"/>
    </w:rPr>
  </w:style>
  <w:style w:type="paragraph" w:styleId="Soggettocommento">
    <w:name w:val="annotation subject"/>
    <w:basedOn w:val="Testocommento"/>
    <w:next w:val="Testocommento"/>
    <w:link w:val="SoggettocommentoCarattere1"/>
    <w:uiPriority w:val="99"/>
    <w:semiHidden/>
    <w:unhideWhenUsed/>
    <w:rsid w:val="00B11357"/>
    <w:rPr>
      <w:b/>
      <w:bCs/>
    </w:rPr>
  </w:style>
  <w:style w:type="character" w:customStyle="1" w:styleId="SoggettocommentoCarattere1">
    <w:name w:val="Soggetto commento Carattere1"/>
    <w:basedOn w:val="TestocommentoCarattere1"/>
    <w:link w:val="Soggettocommento"/>
    <w:uiPriority w:val="99"/>
    <w:semiHidden/>
    <w:rsid w:val="00B11357"/>
    <w:rPr>
      <w:b/>
      <w:bCs/>
      <w:color w:val="00000A"/>
      <w:kern w:val="1"/>
    </w:rPr>
  </w:style>
  <w:style w:type="table" w:customStyle="1" w:styleId="Grigliatabella1">
    <w:name w:val="Griglia tabella1"/>
    <w:basedOn w:val="Tabellanormale"/>
    <w:next w:val="Grigliatabella"/>
    <w:uiPriority w:val="39"/>
    <w:rsid w:val="0047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1"/>
    <w:uiPriority w:val="99"/>
    <w:semiHidden/>
    <w:unhideWhenUsed/>
    <w:rsid w:val="00F132D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F132DA"/>
    <w:rPr>
      <w:rFonts w:ascii="Tahoma" w:hAnsi="Tahoma" w:cs="Tahoma"/>
      <w:color w:val="00000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C04FF"/>
    <w:rPr>
      <w:color w:val="00000A"/>
      <w:kern w:val="1"/>
      <w:sz w:val="24"/>
    </w:rPr>
  </w:style>
  <w:style w:type="paragraph" w:styleId="Titolo1">
    <w:name w:val="heading 1"/>
    <w:basedOn w:val="Normale"/>
    <w:next w:val="Corpotesto"/>
    <w:qFormat/>
    <w:rsid w:val="008C04FF"/>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qFormat/>
    <w:rsid w:val="008C04FF"/>
    <w:pPr>
      <w:keepNext/>
      <w:numPr>
        <w:ilvl w:val="1"/>
        <w:numId w:val="1"/>
      </w:numPr>
      <w:ind w:left="0" w:right="51" w:firstLine="0"/>
      <w:jc w:val="center"/>
      <w:outlineLvl w:val="1"/>
    </w:pPr>
    <w:rPr>
      <w:i/>
      <w:sz w:val="28"/>
    </w:rPr>
  </w:style>
  <w:style w:type="paragraph" w:styleId="Titolo3">
    <w:name w:val="heading 3"/>
    <w:basedOn w:val="Normale"/>
    <w:next w:val="Corpotesto"/>
    <w:qFormat/>
    <w:rsid w:val="008C04FF"/>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qFormat/>
    <w:rsid w:val="008C04FF"/>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qFormat/>
    <w:rsid w:val="008C04FF"/>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qFormat/>
    <w:rsid w:val="008C04FF"/>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qFormat/>
    <w:rsid w:val="008C04FF"/>
    <w:pPr>
      <w:keepNext/>
      <w:numPr>
        <w:ilvl w:val="6"/>
        <w:numId w:val="1"/>
      </w:numPr>
      <w:ind w:left="0" w:right="51" w:firstLine="0"/>
      <w:jc w:val="center"/>
      <w:outlineLvl w:val="6"/>
    </w:pPr>
    <w:rPr>
      <w:sz w:val="28"/>
    </w:rPr>
  </w:style>
  <w:style w:type="paragraph" w:styleId="Titolo8">
    <w:name w:val="heading 8"/>
    <w:basedOn w:val="Normale"/>
    <w:next w:val="Corpotesto"/>
    <w:qFormat/>
    <w:rsid w:val="008C04FF"/>
    <w:pPr>
      <w:keepNext/>
      <w:numPr>
        <w:ilvl w:val="7"/>
        <w:numId w:val="1"/>
      </w:numPr>
      <w:ind w:left="0" w:right="51" w:firstLine="0"/>
      <w:jc w:val="center"/>
      <w:outlineLvl w:val="7"/>
    </w:pPr>
    <w:rPr>
      <w:b/>
      <w:bCs/>
    </w:rPr>
  </w:style>
  <w:style w:type="paragraph" w:styleId="Titolo9">
    <w:name w:val="heading 9"/>
    <w:basedOn w:val="Normale"/>
    <w:next w:val="Corpotesto"/>
    <w:qFormat/>
    <w:rsid w:val="008C04FF"/>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C04FF"/>
  </w:style>
  <w:style w:type="character" w:customStyle="1" w:styleId="WW8Num1z1">
    <w:name w:val="WW8Num1z1"/>
    <w:rsid w:val="008C04FF"/>
  </w:style>
  <w:style w:type="character" w:customStyle="1" w:styleId="WW8Num1z2">
    <w:name w:val="WW8Num1z2"/>
    <w:rsid w:val="008C04FF"/>
  </w:style>
  <w:style w:type="character" w:customStyle="1" w:styleId="WW8Num1z3">
    <w:name w:val="WW8Num1z3"/>
    <w:rsid w:val="008C04FF"/>
  </w:style>
  <w:style w:type="character" w:customStyle="1" w:styleId="WW8Num1z4">
    <w:name w:val="WW8Num1z4"/>
    <w:rsid w:val="008C04FF"/>
  </w:style>
  <w:style w:type="character" w:customStyle="1" w:styleId="WW8Num1z5">
    <w:name w:val="WW8Num1z5"/>
    <w:rsid w:val="008C04FF"/>
  </w:style>
  <w:style w:type="character" w:customStyle="1" w:styleId="WW8Num1z6">
    <w:name w:val="WW8Num1z6"/>
    <w:rsid w:val="008C04FF"/>
  </w:style>
  <w:style w:type="character" w:customStyle="1" w:styleId="WW8Num1z7">
    <w:name w:val="WW8Num1z7"/>
    <w:rsid w:val="008C04FF"/>
  </w:style>
  <w:style w:type="character" w:customStyle="1" w:styleId="WW8Num1z8">
    <w:name w:val="WW8Num1z8"/>
    <w:rsid w:val="008C04FF"/>
  </w:style>
  <w:style w:type="character" w:customStyle="1" w:styleId="WW8Num2z0">
    <w:name w:val="WW8Num2z0"/>
    <w:rsid w:val="008C04FF"/>
    <w:rPr>
      <w:rFonts w:ascii="Wingdings" w:hAnsi="Wingdings" w:cs="Wingdings"/>
      <w:b/>
      <w:sz w:val="22"/>
      <w:highlight w:val="yellow"/>
    </w:rPr>
  </w:style>
  <w:style w:type="character" w:customStyle="1" w:styleId="WW8Num2z1">
    <w:name w:val="WW8Num2z1"/>
    <w:rsid w:val="008C04FF"/>
    <w:rPr>
      <w:rFonts w:ascii="Courier New" w:hAnsi="Courier New" w:cs="Courier New"/>
    </w:rPr>
  </w:style>
  <w:style w:type="character" w:customStyle="1" w:styleId="WW8Num2z3">
    <w:name w:val="WW8Num2z3"/>
    <w:rsid w:val="008C04FF"/>
    <w:rPr>
      <w:rFonts w:ascii="Symbol" w:hAnsi="Symbol" w:cs="Symbol"/>
      <w:b/>
      <w:sz w:val="22"/>
    </w:rPr>
  </w:style>
  <w:style w:type="character" w:customStyle="1" w:styleId="WW8Num3z0">
    <w:name w:val="WW8Num3z0"/>
    <w:rsid w:val="008C04FF"/>
    <w:rPr>
      <w:rFonts w:cs="Courier New"/>
      <w:b/>
      <w:strike w:val="0"/>
      <w:dstrike w:val="0"/>
      <w:color w:val="00000A"/>
      <w:sz w:val="22"/>
      <w:szCs w:val="24"/>
      <w:highlight w:val="yellow"/>
    </w:rPr>
  </w:style>
  <w:style w:type="character" w:customStyle="1" w:styleId="WW8Num3z1">
    <w:name w:val="WW8Num3z1"/>
    <w:rsid w:val="008C04FF"/>
    <w:rPr>
      <w:rFonts w:ascii="Courier New" w:hAnsi="Courier New" w:cs="Courier New"/>
    </w:rPr>
  </w:style>
  <w:style w:type="character" w:customStyle="1" w:styleId="WW8Num3z2">
    <w:name w:val="WW8Num3z2"/>
    <w:rsid w:val="008C04FF"/>
    <w:rPr>
      <w:rFonts w:ascii="Wingdings" w:hAnsi="Wingdings" w:cs="Wingdings"/>
      <w:b/>
      <w:sz w:val="22"/>
    </w:rPr>
  </w:style>
  <w:style w:type="character" w:customStyle="1" w:styleId="WW8Num3z3">
    <w:name w:val="WW8Num3z3"/>
    <w:rsid w:val="008C04FF"/>
    <w:rPr>
      <w:rFonts w:ascii="Symbol" w:hAnsi="Symbol" w:cs="Symbol"/>
      <w:b/>
      <w:sz w:val="22"/>
    </w:rPr>
  </w:style>
  <w:style w:type="character" w:customStyle="1" w:styleId="WW8Num4z0">
    <w:name w:val="WW8Num4z0"/>
    <w:rsid w:val="008C04FF"/>
    <w:rPr>
      <w:rFonts w:ascii="Wingdings" w:hAnsi="Wingdings" w:cs="Wingdings"/>
      <w:b/>
      <w:sz w:val="22"/>
    </w:rPr>
  </w:style>
  <w:style w:type="character" w:customStyle="1" w:styleId="WW8Num4z1">
    <w:name w:val="WW8Num4z1"/>
    <w:rsid w:val="008C04FF"/>
    <w:rPr>
      <w:rFonts w:cs="Times New Roman"/>
    </w:rPr>
  </w:style>
  <w:style w:type="character" w:customStyle="1" w:styleId="WW8Num5z0">
    <w:name w:val="WW8Num5z0"/>
    <w:rsid w:val="008C04FF"/>
    <w:rPr>
      <w:rFonts w:eastAsia="SimSun" w:cs="Arial"/>
      <w:b/>
      <w:i/>
      <w:strike w:val="0"/>
      <w:dstrike w:val="0"/>
      <w:color w:val="00000A"/>
      <w:sz w:val="22"/>
      <w:szCs w:val="24"/>
      <w:lang w:eastAsia="zh-CN" w:bidi="hi-IN"/>
    </w:rPr>
  </w:style>
  <w:style w:type="character" w:customStyle="1" w:styleId="WW8Num5z1">
    <w:name w:val="WW8Num5z1"/>
    <w:rsid w:val="008C04FF"/>
  </w:style>
  <w:style w:type="character" w:customStyle="1" w:styleId="WW8Num5z2">
    <w:name w:val="WW8Num5z2"/>
    <w:rsid w:val="008C04FF"/>
  </w:style>
  <w:style w:type="character" w:customStyle="1" w:styleId="WW8Num5z3">
    <w:name w:val="WW8Num5z3"/>
    <w:rsid w:val="008C04FF"/>
  </w:style>
  <w:style w:type="character" w:customStyle="1" w:styleId="WW8Num5z4">
    <w:name w:val="WW8Num5z4"/>
    <w:rsid w:val="008C04FF"/>
  </w:style>
  <w:style w:type="character" w:customStyle="1" w:styleId="WW8Num5z5">
    <w:name w:val="WW8Num5z5"/>
    <w:rsid w:val="008C04FF"/>
  </w:style>
  <w:style w:type="character" w:customStyle="1" w:styleId="WW8Num5z6">
    <w:name w:val="WW8Num5z6"/>
    <w:rsid w:val="008C04FF"/>
  </w:style>
  <w:style w:type="character" w:customStyle="1" w:styleId="WW8Num5z7">
    <w:name w:val="WW8Num5z7"/>
    <w:rsid w:val="008C04FF"/>
  </w:style>
  <w:style w:type="character" w:customStyle="1" w:styleId="WW8Num5z8">
    <w:name w:val="WW8Num5z8"/>
    <w:rsid w:val="008C04FF"/>
  </w:style>
  <w:style w:type="character" w:customStyle="1" w:styleId="WW8Num6z0">
    <w:name w:val="WW8Num6z0"/>
    <w:rsid w:val="008C04FF"/>
    <w:rPr>
      <w:rFonts w:cs="Garamond"/>
      <w:b/>
      <w:i/>
      <w:szCs w:val="24"/>
    </w:rPr>
  </w:style>
  <w:style w:type="character" w:customStyle="1" w:styleId="WW8Num6z1">
    <w:name w:val="WW8Num6z1"/>
    <w:rsid w:val="008C04FF"/>
  </w:style>
  <w:style w:type="character" w:customStyle="1" w:styleId="WW8Num6z2">
    <w:name w:val="WW8Num6z2"/>
    <w:rsid w:val="008C04FF"/>
  </w:style>
  <w:style w:type="character" w:customStyle="1" w:styleId="WW8Num6z3">
    <w:name w:val="WW8Num6z3"/>
    <w:rsid w:val="008C04FF"/>
  </w:style>
  <w:style w:type="character" w:customStyle="1" w:styleId="WW8Num6z4">
    <w:name w:val="WW8Num6z4"/>
    <w:rsid w:val="008C04FF"/>
  </w:style>
  <w:style w:type="character" w:customStyle="1" w:styleId="WW8Num6z5">
    <w:name w:val="WW8Num6z5"/>
    <w:rsid w:val="008C04FF"/>
  </w:style>
  <w:style w:type="character" w:customStyle="1" w:styleId="WW8Num6z6">
    <w:name w:val="WW8Num6z6"/>
    <w:rsid w:val="008C04FF"/>
  </w:style>
  <w:style w:type="character" w:customStyle="1" w:styleId="WW8Num6z7">
    <w:name w:val="WW8Num6z7"/>
    <w:rsid w:val="008C04FF"/>
  </w:style>
  <w:style w:type="character" w:customStyle="1" w:styleId="WW8Num6z8">
    <w:name w:val="WW8Num6z8"/>
    <w:rsid w:val="008C04FF"/>
  </w:style>
  <w:style w:type="character" w:customStyle="1" w:styleId="WW8Num7z0">
    <w:name w:val="WW8Num7z0"/>
    <w:rsid w:val="008C04FF"/>
    <w:rPr>
      <w:rFonts w:ascii="Wingdings" w:hAnsi="Wingdings" w:cs="Wingdings"/>
      <w:b/>
      <w:color w:val="auto"/>
      <w:sz w:val="22"/>
      <w:szCs w:val="22"/>
      <w:shd w:val="clear" w:color="auto" w:fill="auto"/>
    </w:rPr>
  </w:style>
  <w:style w:type="character" w:customStyle="1" w:styleId="WW8Num7z1">
    <w:name w:val="WW8Num7z1"/>
    <w:rsid w:val="008C04FF"/>
    <w:rPr>
      <w:rFonts w:ascii="Courier New" w:hAnsi="Courier New" w:cs="Courier New"/>
    </w:rPr>
  </w:style>
  <w:style w:type="character" w:customStyle="1" w:styleId="WW8Num7z3">
    <w:name w:val="WW8Num7z3"/>
    <w:rsid w:val="008C04FF"/>
    <w:rPr>
      <w:rFonts w:ascii="Symbol" w:hAnsi="Symbol" w:cs="Symbol"/>
      <w:b/>
      <w:sz w:val="22"/>
    </w:rPr>
  </w:style>
  <w:style w:type="character" w:customStyle="1" w:styleId="WW8Num8z0">
    <w:name w:val="WW8Num8z0"/>
    <w:rsid w:val="008C04FF"/>
    <w:rPr>
      <w:rFonts w:ascii="Symbol" w:hAnsi="Symbol" w:cs="Symbol"/>
      <w:b/>
      <w:color w:val="auto"/>
      <w:sz w:val="22"/>
      <w:szCs w:val="22"/>
    </w:rPr>
  </w:style>
  <w:style w:type="character" w:customStyle="1" w:styleId="WW8Num8z1">
    <w:name w:val="WW8Num8z1"/>
    <w:rsid w:val="008C04FF"/>
    <w:rPr>
      <w:rFonts w:ascii="Courier New" w:hAnsi="Courier New" w:cs="Courier New"/>
    </w:rPr>
  </w:style>
  <w:style w:type="character" w:customStyle="1" w:styleId="WW8Num8z2">
    <w:name w:val="WW8Num8z2"/>
    <w:rsid w:val="008C04FF"/>
    <w:rPr>
      <w:rFonts w:ascii="Wingdings" w:hAnsi="Wingdings" w:cs="Wingdings"/>
      <w:b/>
      <w:sz w:val="22"/>
    </w:rPr>
  </w:style>
  <w:style w:type="character" w:customStyle="1" w:styleId="WW8Num9z0">
    <w:name w:val="WW8Num9z0"/>
    <w:rsid w:val="008C04FF"/>
    <w:rPr>
      <w:rFonts w:ascii="Wingdings" w:hAnsi="Wingdings" w:cs="Wingdings"/>
      <w:b/>
      <w:sz w:val="22"/>
    </w:rPr>
  </w:style>
  <w:style w:type="character" w:customStyle="1" w:styleId="WW8Num9z1">
    <w:name w:val="WW8Num9z1"/>
    <w:rsid w:val="008C04FF"/>
    <w:rPr>
      <w:rFonts w:ascii="Courier New" w:hAnsi="Courier New" w:cs="Courier New"/>
    </w:rPr>
  </w:style>
  <w:style w:type="character" w:customStyle="1" w:styleId="WW8Num9z3">
    <w:name w:val="WW8Num9z3"/>
    <w:rsid w:val="008C04FF"/>
    <w:rPr>
      <w:rFonts w:ascii="Symbol" w:hAnsi="Symbol" w:cs="Symbol"/>
      <w:b/>
      <w:sz w:val="22"/>
    </w:rPr>
  </w:style>
  <w:style w:type="character" w:customStyle="1" w:styleId="WW8Num10z0">
    <w:name w:val="WW8Num10z0"/>
    <w:rsid w:val="008C04FF"/>
    <w:rPr>
      <w:rFonts w:ascii="Symbol" w:hAnsi="Symbol" w:cs="Symbol"/>
      <w:b w:val="0"/>
      <w:color w:val="00000A"/>
      <w:sz w:val="22"/>
    </w:rPr>
  </w:style>
  <w:style w:type="character" w:customStyle="1" w:styleId="WW8Num10z1">
    <w:name w:val="WW8Num10z1"/>
    <w:rsid w:val="008C04FF"/>
    <w:rPr>
      <w:rFonts w:ascii="Courier New" w:hAnsi="Courier New" w:cs="Courier New"/>
    </w:rPr>
  </w:style>
  <w:style w:type="character" w:customStyle="1" w:styleId="WW8Num10z2">
    <w:name w:val="WW8Num10z2"/>
    <w:rsid w:val="008C04FF"/>
    <w:rPr>
      <w:rFonts w:ascii="Wingdings" w:hAnsi="Wingdings" w:cs="Wingdings"/>
      <w:b/>
      <w:sz w:val="22"/>
    </w:rPr>
  </w:style>
  <w:style w:type="character" w:customStyle="1" w:styleId="WW8Num10z3">
    <w:name w:val="WW8Num10z3"/>
    <w:rsid w:val="008C04FF"/>
    <w:rPr>
      <w:rFonts w:ascii="Symbol" w:hAnsi="Symbol" w:cs="Symbol"/>
      <w:b/>
      <w:sz w:val="22"/>
    </w:rPr>
  </w:style>
  <w:style w:type="character" w:customStyle="1" w:styleId="WW8Num11z0">
    <w:name w:val="WW8Num11z0"/>
    <w:rsid w:val="008C04FF"/>
    <w:rPr>
      <w:rFonts w:ascii="Times New Roman" w:hAnsi="Times New Roman" w:cs="Times New Roman"/>
      <w:b/>
      <w:color w:val="00000A"/>
      <w:sz w:val="22"/>
      <w:u w:val="none"/>
    </w:rPr>
  </w:style>
  <w:style w:type="character" w:customStyle="1" w:styleId="WW8Num11z1">
    <w:name w:val="WW8Num11z1"/>
    <w:rsid w:val="008C04FF"/>
    <w:rPr>
      <w:rFonts w:ascii="Courier New" w:hAnsi="Courier New" w:cs="Courier New"/>
    </w:rPr>
  </w:style>
  <w:style w:type="character" w:customStyle="1" w:styleId="WW8Num11z2">
    <w:name w:val="WW8Num11z2"/>
    <w:rsid w:val="008C04FF"/>
    <w:rPr>
      <w:rFonts w:ascii="Wingdings" w:hAnsi="Wingdings" w:cs="Wingdings"/>
      <w:b/>
      <w:sz w:val="22"/>
    </w:rPr>
  </w:style>
  <w:style w:type="character" w:customStyle="1" w:styleId="WW8Num11z3">
    <w:name w:val="WW8Num11z3"/>
    <w:rsid w:val="008C04FF"/>
    <w:rPr>
      <w:rFonts w:ascii="Symbol" w:hAnsi="Symbol" w:cs="Symbol"/>
      <w:b/>
      <w:sz w:val="22"/>
    </w:rPr>
  </w:style>
  <w:style w:type="character" w:customStyle="1" w:styleId="WW8Num12z0">
    <w:name w:val="WW8Num12z0"/>
    <w:rsid w:val="008C04FF"/>
    <w:rPr>
      <w:b/>
      <w:szCs w:val="24"/>
    </w:rPr>
  </w:style>
  <w:style w:type="character" w:customStyle="1" w:styleId="WW8Num12z1">
    <w:name w:val="WW8Num12z1"/>
    <w:rsid w:val="008C04FF"/>
  </w:style>
  <w:style w:type="character" w:customStyle="1" w:styleId="WW8Num12z2">
    <w:name w:val="WW8Num12z2"/>
    <w:rsid w:val="008C04FF"/>
  </w:style>
  <w:style w:type="character" w:customStyle="1" w:styleId="WW8Num12z3">
    <w:name w:val="WW8Num12z3"/>
    <w:rsid w:val="008C04FF"/>
  </w:style>
  <w:style w:type="character" w:customStyle="1" w:styleId="WW8Num12z4">
    <w:name w:val="WW8Num12z4"/>
    <w:rsid w:val="008C04FF"/>
  </w:style>
  <w:style w:type="character" w:customStyle="1" w:styleId="WW8Num12z5">
    <w:name w:val="WW8Num12z5"/>
    <w:rsid w:val="008C04FF"/>
  </w:style>
  <w:style w:type="character" w:customStyle="1" w:styleId="WW8Num12z6">
    <w:name w:val="WW8Num12z6"/>
    <w:rsid w:val="008C04FF"/>
  </w:style>
  <w:style w:type="character" w:customStyle="1" w:styleId="WW8Num12z7">
    <w:name w:val="WW8Num12z7"/>
    <w:rsid w:val="008C04FF"/>
  </w:style>
  <w:style w:type="character" w:customStyle="1" w:styleId="WW8Num12z8">
    <w:name w:val="WW8Num12z8"/>
    <w:rsid w:val="008C04FF"/>
  </w:style>
  <w:style w:type="character" w:customStyle="1" w:styleId="WW8Num2z2">
    <w:name w:val="WW8Num2z2"/>
    <w:rsid w:val="008C04FF"/>
    <w:rPr>
      <w:rFonts w:ascii="Wingdings" w:hAnsi="Wingdings" w:cs="Wingdings"/>
      <w:b/>
      <w:sz w:val="22"/>
    </w:rPr>
  </w:style>
  <w:style w:type="character" w:customStyle="1" w:styleId="WW8Num4z2">
    <w:name w:val="WW8Num4z2"/>
    <w:rsid w:val="008C04FF"/>
  </w:style>
  <w:style w:type="character" w:customStyle="1" w:styleId="WW8Num4z3">
    <w:name w:val="WW8Num4z3"/>
    <w:rsid w:val="008C04FF"/>
  </w:style>
  <w:style w:type="character" w:customStyle="1" w:styleId="WW8Num4z4">
    <w:name w:val="WW8Num4z4"/>
    <w:rsid w:val="008C04FF"/>
  </w:style>
  <w:style w:type="character" w:customStyle="1" w:styleId="WW8Num4z5">
    <w:name w:val="WW8Num4z5"/>
    <w:rsid w:val="008C04FF"/>
  </w:style>
  <w:style w:type="character" w:customStyle="1" w:styleId="WW8Num4z6">
    <w:name w:val="WW8Num4z6"/>
    <w:rsid w:val="008C04FF"/>
  </w:style>
  <w:style w:type="character" w:customStyle="1" w:styleId="WW8Num4z7">
    <w:name w:val="WW8Num4z7"/>
    <w:rsid w:val="008C04FF"/>
  </w:style>
  <w:style w:type="character" w:customStyle="1" w:styleId="WW8Num4z8">
    <w:name w:val="WW8Num4z8"/>
    <w:rsid w:val="008C04FF"/>
  </w:style>
  <w:style w:type="character" w:customStyle="1" w:styleId="WW8Num7z2">
    <w:name w:val="WW8Num7z2"/>
    <w:rsid w:val="008C04FF"/>
    <w:rPr>
      <w:rFonts w:ascii="Wingdings" w:hAnsi="Wingdings" w:cs="Wingdings"/>
      <w:b/>
      <w:sz w:val="22"/>
    </w:rPr>
  </w:style>
  <w:style w:type="character" w:customStyle="1" w:styleId="WW8Num8z3">
    <w:name w:val="WW8Num8z3"/>
    <w:rsid w:val="008C04FF"/>
    <w:rPr>
      <w:rFonts w:ascii="Symbol" w:hAnsi="Symbol" w:cs="Symbol"/>
      <w:b/>
      <w:sz w:val="22"/>
    </w:rPr>
  </w:style>
  <w:style w:type="character" w:customStyle="1" w:styleId="WW8Num9z2">
    <w:name w:val="WW8Num9z2"/>
    <w:rsid w:val="008C04FF"/>
    <w:rPr>
      <w:rFonts w:ascii="Wingdings" w:hAnsi="Wingdings" w:cs="Wingdings"/>
      <w:b/>
      <w:sz w:val="22"/>
    </w:rPr>
  </w:style>
  <w:style w:type="character" w:customStyle="1" w:styleId="WW8Num11z4">
    <w:name w:val="WW8Num11z4"/>
    <w:rsid w:val="008C04FF"/>
  </w:style>
  <w:style w:type="character" w:customStyle="1" w:styleId="WW8Num11z5">
    <w:name w:val="WW8Num11z5"/>
    <w:rsid w:val="008C04FF"/>
  </w:style>
  <w:style w:type="character" w:customStyle="1" w:styleId="WW8Num11z6">
    <w:name w:val="WW8Num11z6"/>
    <w:rsid w:val="008C04FF"/>
  </w:style>
  <w:style w:type="character" w:customStyle="1" w:styleId="WW8Num11z7">
    <w:name w:val="WW8Num11z7"/>
    <w:rsid w:val="008C04FF"/>
  </w:style>
  <w:style w:type="character" w:customStyle="1" w:styleId="WW8Num11z8">
    <w:name w:val="WW8Num11z8"/>
    <w:rsid w:val="008C04FF"/>
  </w:style>
  <w:style w:type="character" w:customStyle="1" w:styleId="Carpredefinitoparagrafo1">
    <w:name w:val="Car. predefinito paragrafo1"/>
    <w:rsid w:val="008C04FF"/>
  </w:style>
  <w:style w:type="character" w:customStyle="1" w:styleId="Titolo1Carattere">
    <w:name w:val="Titolo 1 Carattere"/>
    <w:basedOn w:val="Carpredefinitoparagrafo1"/>
    <w:rsid w:val="008C04FF"/>
    <w:rPr>
      <w:rFonts w:ascii="Cambria" w:hAnsi="Cambria" w:cs="Times New Roman"/>
      <w:b/>
      <w:bCs/>
      <w:sz w:val="32"/>
      <w:szCs w:val="32"/>
    </w:rPr>
  </w:style>
  <w:style w:type="character" w:customStyle="1" w:styleId="Titolo2Carattere">
    <w:name w:val="Titolo 2 Carattere"/>
    <w:basedOn w:val="Carpredefinitoparagrafo1"/>
    <w:rsid w:val="008C04FF"/>
    <w:rPr>
      <w:rFonts w:ascii="Cambria" w:hAnsi="Cambria" w:cs="Times New Roman"/>
      <w:b/>
      <w:bCs/>
      <w:i/>
      <w:iCs/>
      <w:sz w:val="28"/>
      <w:szCs w:val="28"/>
    </w:rPr>
  </w:style>
  <w:style w:type="character" w:customStyle="1" w:styleId="Titolo3Carattere">
    <w:name w:val="Titolo 3 Carattere"/>
    <w:basedOn w:val="Carpredefinitoparagrafo1"/>
    <w:rsid w:val="008C04FF"/>
    <w:rPr>
      <w:rFonts w:cs="Times New Roman"/>
      <w:b/>
      <w:bCs/>
      <w:sz w:val="28"/>
    </w:rPr>
  </w:style>
  <w:style w:type="character" w:customStyle="1" w:styleId="Titolo4Carattere">
    <w:name w:val="Titolo 4 Carattere"/>
    <w:basedOn w:val="Carpredefinitoparagrafo1"/>
    <w:rsid w:val="008C04FF"/>
    <w:rPr>
      <w:rFonts w:ascii="Calibri" w:hAnsi="Calibri" w:cs="Times New Roman"/>
      <w:b/>
      <w:bCs/>
      <w:sz w:val="28"/>
      <w:szCs w:val="28"/>
    </w:rPr>
  </w:style>
  <w:style w:type="character" w:customStyle="1" w:styleId="Titolo5Carattere">
    <w:name w:val="Titolo 5 Carattere"/>
    <w:basedOn w:val="Carpredefinitoparagrafo1"/>
    <w:rsid w:val="008C04FF"/>
    <w:rPr>
      <w:rFonts w:ascii="Calibri" w:hAnsi="Calibri" w:cs="Times New Roman"/>
      <w:b/>
      <w:bCs/>
      <w:i/>
      <w:iCs/>
      <w:sz w:val="26"/>
      <w:szCs w:val="26"/>
    </w:rPr>
  </w:style>
  <w:style w:type="character" w:customStyle="1" w:styleId="Titolo6Carattere">
    <w:name w:val="Titolo 6 Carattere"/>
    <w:basedOn w:val="Carpredefinitoparagrafo1"/>
    <w:rsid w:val="008C04FF"/>
    <w:rPr>
      <w:i/>
      <w:sz w:val="24"/>
      <w:szCs w:val="20"/>
      <w:shd w:val="clear" w:color="auto" w:fill="DFDFDF"/>
    </w:rPr>
  </w:style>
  <w:style w:type="character" w:customStyle="1" w:styleId="Titolo7Carattere">
    <w:name w:val="Titolo 7 Carattere"/>
    <w:basedOn w:val="Carpredefinitoparagrafo1"/>
    <w:rsid w:val="008C04FF"/>
    <w:rPr>
      <w:rFonts w:cs="Times New Roman"/>
      <w:sz w:val="28"/>
    </w:rPr>
  </w:style>
  <w:style w:type="character" w:customStyle="1" w:styleId="Titolo8Carattere">
    <w:name w:val="Titolo 8 Carattere"/>
    <w:basedOn w:val="Carpredefinitoparagrafo1"/>
    <w:rsid w:val="008C04FF"/>
    <w:rPr>
      <w:rFonts w:ascii="Calibri" w:hAnsi="Calibri" w:cs="Times New Roman"/>
      <w:i/>
      <w:iCs/>
      <w:sz w:val="24"/>
      <w:szCs w:val="24"/>
    </w:rPr>
  </w:style>
  <w:style w:type="character" w:customStyle="1" w:styleId="Titolo9Carattere">
    <w:name w:val="Titolo 9 Carattere"/>
    <w:basedOn w:val="Carpredefinitoparagrafo1"/>
    <w:rsid w:val="008C04FF"/>
    <w:rPr>
      <w:rFonts w:cs="Times New Roman"/>
      <w:sz w:val="24"/>
      <w:u w:val="double"/>
    </w:rPr>
  </w:style>
  <w:style w:type="character" w:customStyle="1" w:styleId="TestofumettoCarattere">
    <w:name w:val="Testo fumetto Carattere"/>
    <w:basedOn w:val="Carpredefinitoparagrafo1"/>
    <w:rsid w:val="008C04FF"/>
    <w:rPr>
      <w:rFonts w:ascii="Segoe UI" w:hAnsi="Segoe UI" w:cs="Segoe UI"/>
      <w:sz w:val="18"/>
      <w:szCs w:val="18"/>
    </w:rPr>
  </w:style>
  <w:style w:type="character" w:customStyle="1" w:styleId="Numeropagina1">
    <w:name w:val="Numero pagina1"/>
    <w:basedOn w:val="Carpredefinitoparagrafo1"/>
    <w:rsid w:val="008C04FF"/>
    <w:rPr>
      <w:rFonts w:cs="Times New Roman"/>
    </w:rPr>
  </w:style>
  <w:style w:type="character" w:customStyle="1" w:styleId="PidipaginaCarattere">
    <w:name w:val="Piè di pagina Carattere"/>
    <w:basedOn w:val="Carpredefinitoparagrafo1"/>
    <w:rsid w:val="008C04FF"/>
    <w:rPr>
      <w:rFonts w:cs="Times New Roman"/>
      <w:sz w:val="24"/>
    </w:rPr>
  </w:style>
  <w:style w:type="character" w:customStyle="1" w:styleId="IntestazioneCarattere">
    <w:name w:val="Intestazione Carattere"/>
    <w:basedOn w:val="Carpredefinitoparagrafo1"/>
    <w:rsid w:val="008C04FF"/>
    <w:rPr>
      <w:rFonts w:cs="Times New Roman"/>
      <w:sz w:val="20"/>
      <w:szCs w:val="20"/>
    </w:rPr>
  </w:style>
  <w:style w:type="character" w:customStyle="1" w:styleId="Corpodeltesto2Carattere">
    <w:name w:val="Corpo del testo 2 Carattere"/>
    <w:basedOn w:val="Carpredefinitoparagrafo1"/>
    <w:rsid w:val="008C04FF"/>
    <w:rPr>
      <w:rFonts w:cs="Times New Roman"/>
      <w:sz w:val="24"/>
      <w:lang w:val="it-IT" w:eastAsia="it-IT"/>
    </w:rPr>
  </w:style>
  <w:style w:type="character" w:customStyle="1" w:styleId="RientrocorpodeltestoCarattere">
    <w:name w:val="Rientro corpo del testo Carattere"/>
    <w:basedOn w:val="Carpredefinitoparagrafo1"/>
    <w:rsid w:val="008C04FF"/>
    <w:rPr>
      <w:rFonts w:cs="Times New Roman"/>
      <w:sz w:val="24"/>
    </w:rPr>
  </w:style>
  <w:style w:type="character" w:customStyle="1" w:styleId="Corpodeltesto3Carattere">
    <w:name w:val="Corpo del testo 3 Carattere"/>
    <w:basedOn w:val="Carpredefinitoparagrafo1"/>
    <w:rsid w:val="008C04FF"/>
    <w:rPr>
      <w:rFonts w:cs="Times New Roman"/>
      <w:sz w:val="24"/>
      <w:u w:val="single"/>
    </w:rPr>
  </w:style>
  <w:style w:type="character" w:customStyle="1" w:styleId="TitoloCarattere">
    <w:name w:val="Titolo Carattere"/>
    <w:basedOn w:val="Carpredefinitoparagrafo1"/>
    <w:rsid w:val="008C04FF"/>
    <w:rPr>
      <w:rFonts w:ascii="Cambria" w:hAnsi="Cambria" w:cs="Times New Roman"/>
      <w:b/>
      <w:bCs/>
      <w:sz w:val="32"/>
      <w:szCs w:val="32"/>
    </w:rPr>
  </w:style>
  <w:style w:type="character" w:customStyle="1" w:styleId="TestocommentoCarattere">
    <w:name w:val="Testo commento Carattere"/>
    <w:basedOn w:val="Carpredefinitoparagrafo1"/>
    <w:rsid w:val="008C04FF"/>
    <w:rPr>
      <w:rFonts w:cs="Times New Roman"/>
      <w:sz w:val="20"/>
      <w:szCs w:val="20"/>
    </w:rPr>
  </w:style>
  <w:style w:type="character" w:customStyle="1" w:styleId="TestonotaapidipaginaCarattere">
    <w:name w:val="Testo nota a piè di pagina Carattere"/>
    <w:basedOn w:val="Carpredefinitoparagrafo1"/>
    <w:uiPriority w:val="99"/>
    <w:rsid w:val="008C04FF"/>
    <w:rPr>
      <w:rFonts w:cs="Times New Roman"/>
    </w:rPr>
  </w:style>
  <w:style w:type="character" w:customStyle="1" w:styleId="Rimandonotaapidipagina1">
    <w:name w:val="Rimando nota a piè di pagina1"/>
    <w:basedOn w:val="Carpredefinitoparagrafo1"/>
    <w:rsid w:val="008C04FF"/>
    <w:rPr>
      <w:rFonts w:cs="Times New Roman"/>
      <w:vertAlign w:val="superscript"/>
    </w:rPr>
  </w:style>
  <w:style w:type="character" w:customStyle="1" w:styleId="Rientrocorpodeltesto2Carattere">
    <w:name w:val="Rientro corpo del testo 2 Carattere"/>
    <w:basedOn w:val="Carpredefinitoparagrafo1"/>
    <w:link w:val="Rientrocorpodeltesto2"/>
    <w:uiPriority w:val="99"/>
    <w:rsid w:val="008C04FF"/>
    <w:rPr>
      <w:rFonts w:cs="Times New Roman"/>
      <w:sz w:val="20"/>
      <w:szCs w:val="20"/>
    </w:rPr>
  </w:style>
  <w:style w:type="character" w:customStyle="1" w:styleId="TestonotadichiusuraCarattere">
    <w:name w:val="Testo nota di chiusura Carattere"/>
    <w:basedOn w:val="Carpredefinitoparagrafo1"/>
    <w:rsid w:val="008C04FF"/>
    <w:rPr>
      <w:rFonts w:cs="Times New Roman"/>
      <w:sz w:val="20"/>
      <w:szCs w:val="20"/>
    </w:rPr>
  </w:style>
  <w:style w:type="character" w:customStyle="1" w:styleId="Rimandonotadichiusura1">
    <w:name w:val="Rimando nota di chiusura1"/>
    <w:basedOn w:val="Carpredefinitoparagrafo1"/>
    <w:rsid w:val="008C04FF"/>
    <w:rPr>
      <w:rFonts w:cs="Times New Roman"/>
      <w:vertAlign w:val="superscript"/>
    </w:rPr>
  </w:style>
  <w:style w:type="character" w:customStyle="1" w:styleId="Rientrocorpodeltesto3Carattere">
    <w:name w:val="Rientro corpo del testo 3 Carattere"/>
    <w:basedOn w:val="Carpredefinitoparagrafo1"/>
    <w:rsid w:val="008C04FF"/>
    <w:rPr>
      <w:rFonts w:cs="Times New Roman"/>
      <w:color w:val="FF0000"/>
      <w:sz w:val="24"/>
    </w:rPr>
  </w:style>
  <w:style w:type="character" w:customStyle="1" w:styleId="Rimandocommento1">
    <w:name w:val="Rimando commento1"/>
    <w:basedOn w:val="Carpredefinitoparagrafo1"/>
    <w:rsid w:val="008C04FF"/>
    <w:rPr>
      <w:rFonts w:cs="Times New Roman"/>
      <w:sz w:val="16"/>
    </w:rPr>
  </w:style>
  <w:style w:type="character" w:styleId="Collegamentoipertestuale">
    <w:name w:val="Hyperlink"/>
    <w:basedOn w:val="Carpredefinitoparagrafo1"/>
    <w:rsid w:val="008C04FF"/>
    <w:rPr>
      <w:rFonts w:cs="Times New Roman"/>
      <w:color w:val="0000FF"/>
      <w:u w:val="single"/>
    </w:rPr>
  </w:style>
  <w:style w:type="character" w:customStyle="1" w:styleId="apple-converted-space">
    <w:name w:val="apple-converted-space"/>
    <w:basedOn w:val="Carpredefinitoparagrafo1"/>
    <w:rsid w:val="008C04FF"/>
    <w:rPr>
      <w:rFonts w:cs="Times New Roman"/>
    </w:rPr>
  </w:style>
  <w:style w:type="character" w:customStyle="1" w:styleId="CorpodeltestoCarattere">
    <w:name w:val="Corpo del testo Carattere"/>
    <w:rsid w:val="008C04FF"/>
    <w:rPr>
      <w:sz w:val="24"/>
    </w:rPr>
  </w:style>
  <w:style w:type="character" w:customStyle="1" w:styleId="Enfasigrassetto1">
    <w:name w:val="Enfasi (grassetto)1"/>
    <w:basedOn w:val="Carpredefinitoparagrafo1"/>
    <w:rsid w:val="008C04FF"/>
    <w:rPr>
      <w:rFonts w:cs="Times New Roman"/>
      <w:b/>
    </w:rPr>
  </w:style>
  <w:style w:type="character" w:customStyle="1" w:styleId="PreformattatoHTMLCarattere">
    <w:name w:val="Preformattato HTML Carattere"/>
    <w:basedOn w:val="Carpredefinitoparagrafo1"/>
    <w:rsid w:val="008C04FF"/>
    <w:rPr>
      <w:rFonts w:ascii="Courier New" w:hAnsi="Courier New" w:cs="Times New Roman"/>
    </w:rPr>
  </w:style>
  <w:style w:type="character" w:customStyle="1" w:styleId="NessunaspaziaturaCarattere">
    <w:name w:val="Nessuna spaziatura Carattere"/>
    <w:rsid w:val="008C04FF"/>
    <w:rPr>
      <w:rFonts w:ascii="Calibri" w:hAnsi="Calibri" w:cs="Calibri"/>
      <w:sz w:val="22"/>
    </w:rPr>
  </w:style>
  <w:style w:type="character" w:customStyle="1" w:styleId="CorpodeltestoCarattere1">
    <w:name w:val="Corpo del testo Carattere1"/>
    <w:basedOn w:val="Carpredefinitoparagrafo1"/>
    <w:rsid w:val="008C04FF"/>
    <w:rPr>
      <w:rFonts w:cs="Times New Roman"/>
      <w:sz w:val="24"/>
    </w:rPr>
  </w:style>
  <w:style w:type="character" w:customStyle="1" w:styleId="MappadocumentoCarattere">
    <w:name w:val="Mappa documento Carattere"/>
    <w:basedOn w:val="Carpredefinitoparagrafo1"/>
    <w:rsid w:val="008C04FF"/>
    <w:rPr>
      <w:rFonts w:ascii="Tahoma" w:hAnsi="Tahoma" w:cs="Tahoma"/>
      <w:sz w:val="16"/>
      <w:szCs w:val="16"/>
    </w:rPr>
  </w:style>
  <w:style w:type="character" w:customStyle="1" w:styleId="SoggettocommentoCarattere">
    <w:name w:val="Soggetto commento Carattere"/>
    <w:basedOn w:val="TestocommentoCarattere"/>
    <w:rsid w:val="008C04FF"/>
    <w:rPr>
      <w:rFonts w:cs="Times New Roman"/>
      <w:b/>
      <w:bCs/>
      <w:sz w:val="20"/>
      <w:szCs w:val="20"/>
    </w:rPr>
  </w:style>
  <w:style w:type="character" w:customStyle="1" w:styleId="CarattereCarattere4">
    <w:name w:val="Carattere Carattere4"/>
    <w:rsid w:val="008C04FF"/>
    <w:rPr>
      <w:sz w:val="24"/>
      <w:lang w:val="it-IT" w:eastAsia="it-IT"/>
    </w:rPr>
  </w:style>
  <w:style w:type="character" w:customStyle="1" w:styleId="CarattereCarattere41">
    <w:name w:val="Carattere Carattere41"/>
    <w:rsid w:val="008C04FF"/>
    <w:rPr>
      <w:sz w:val="24"/>
      <w:lang w:val="it-IT" w:eastAsia="it-IT"/>
    </w:rPr>
  </w:style>
  <w:style w:type="character" w:customStyle="1" w:styleId="CarattereCarattere">
    <w:name w:val="Carattere Carattere"/>
    <w:basedOn w:val="Carpredefinitoparagrafo1"/>
    <w:rsid w:val="008C04FF"/>
    <w:rPr>
      <w:rFonts w:cs="Times New Roman"/>
    </w:rPr>
  </w:style>
  <w:style w:type="character" w:customStyle="1" w:styleId="Caratterenotaapidipagina">
    <w:name w:val="Carattere nota a piè di pagina"/>
    <w:rsid w:val="008C04FF"/>
  </w:style>
  <w:style w:type="character" w:customStyle="1" w:styleId="NormalBoldChar">
    <w:name w:val="NormalBold Char"/>
    <w:rsid w:val="008C04FF"/>
    <w:rPr>
      <w:rFonts w:ascii="Times New Roman" w:eastAsia="Times New Roman" w:hAnsi="Times New Roman" w:cs="Times New Roman"/>
      <w:b/>
      <w:sz w:val="24"/>
      <w:lang w:eastAsia="it-IT" w:bidi="it-IT"/>
    </w:rPr>
  </w:style>
  <w:style w:type="character" w:customStyle="1" w:styleId="ListLabel57">
    <w:name w:val="ListLabel 57"/>
    <w:rsid w:val="008C04FF"/>
    <w:rPr>
      <w:rFonts w:cs="Courier New"/>
    </w:rPr>
  </w:style>
  <w:style w:type="character" w:styleId="Enfasicorsivo">
    <w:name w:val="Emphasis"/>
    <w:qFormat/>
    <w:rsid w:val="008C04FF"/>
    <w:rPr>
      <w:rFonts w:cs="Times New Roman"/>
      <w:i/>
    </w:rPr>
  </w:style>
  <w:style w:type="character" w:customStyle="1" w:styleId="Rimandonotaapidipagina10">
    <w:name w:val="Rimando nota a piè di pagina1"/>
    <w:rsid w:val="008C04FF"/>
    <w:rPr>
      <w:rFonts w:ascii="Times New Roman" w:eastAsia="Times New Roman" w:hAnsi="Times New Roman" w:cs="Times New Roman"/>
      <w:vertAlign w:val="superscript"/>
    </w:rPr>
  </w:style>
  <w:style w:type="character" w:customStyle="1" w:styleId="ListLabel58">
    <w:name w:val="ListLabel 58"/>
    <w:rsid w:val="008C04FF"/>
    <w:rPr>
      <w:rFonts w:cs="Times New Roman"/>
    </w:rPr>
  </w:style>
  <w:style w:type="character" w:customStyle="1" w:styleId="ListLabel59">
    <w:name w:val="ListLabel 59"/>
    <w:rsid w:val="008C04FF"/>
    <w:rPr>
      <w:rFonts w:eastAsia="Times New Roman"/>
    </w:rPr>
  </w:style>
  <w:style w:type="character" w:customStyle="1" w:styleId="ListLabel60">
    <w:name w:val="ListLabel 60"/>
    <w:rsid w:val="008C04FF"/>
    <w:rPr>
      <w:rFonts w:cs="Times New Roman"/>
      <w:b w:val="0"/>
      <w:i w:val="0"/>
      <w:sz w:val="22"/>
      <w:szCs w:val="22"/>
    </w:rPr>
  </w:style>
  <w:style w:type="character" w:customStyle="1" w:styleId="ListLabel61">
    <w:name w:val="ListLabel 61"/>
    <w:rsid w:val="008C04FF"/>
    <w:rPr>
      <w:rFonts w:eastAsia="Times New Roman"/>
      <w:b w:val="0"/>
      <w:i w:val="0"/>
      <w:sz w:val="24"/>
    </w:rPr>
  </w:style>
  <w:style w:type="character" w:customStyle="1" w:styleId="ListLabel62">
    <w:name w:val="ListLabel 62"/>
    <w:rsid w:val="008C04FF"/>
    <w:rPr>
      <w:rFonts w:cs="Times New Roman"/>
      <w:sz w:val="24"/>
      <w:u w:val="none"/>
    </w:rPr>
  </w:style>
  <w:style w:type="character" w:customStyle="1" w:styleId="ListLabel63">
    <w:name w:val="ListLabel 63"/>
    <w:rsid w:val="008C04FF"/>
    <w:rPr>
      <w:rFonts w:cs="Times New Roman"/>
      <w:b/>
      <w:i w:val="0"/>
      <w:sz w:val="20"/>
      <w:szCs w:val="20"/>
    </w:rPr>
  </w:style>
  <w:style w:type="character" w:customStyle="1" w:styleId="ListLabel64">
    <w:name w:val="ListLabel 64"/>
    <w:rsid w:val="008C04FF"/>
    <w:rPr>
      <w:rFonts w:cs="Courier New"/>
      <w:b/>
      <w:strike w:val="0"/>
      <w:dstrike w:val="0"/>
      <w:color w:val="00000A"/>
      <w:sz w:val="22"/>
      <w:szCs w:val="24"/>
      <w:highlight w:val="yellow"/>
    </w:rPr>
  </w:style>
  <w:style w:type="character" w:customStyle="1" w:styleId="ListLabel65">
    <w:name w:val="ListLabel 65"/>
    <w:rsid w:val="008C04FF"/>
    <w:rPr>
      <w:rFonts w:cs="Times New Roman"/>
      <w:b w:val="0"/>
      <w:i w:val="0"/>
    </w:rPr>
  </w:style>
  <w:style w:type="character" w:customStyle="1" w:styleId="ListLabel66">
    <w:name w:val="ListLabel 66"/>
    <w:rsid w:val="008C04FF"/>
    <w:rPr>
      <w:rFonts w:cs="Times New Roman"/>
      <w:b w:val="0"/>
      <w:i/>
    </w:rPr>
  </w:style>
  <w:style w:type="character" w:customStyle="1" w:styleId="ListLabel67">
    <w:name w:val="ListLabel 67"/>
    <w:rsid w:val="008C04FF"/>
    <w:rPr>
      <w:b/>
      <w:i/>
      <w:strike w:val="0"/>
      <w:dstrike w:val="0"/>
      <w:color w:val="00000A"/>
      <w:sz w:val="22"/>
      <w:szCs w:val="24"/>
    </w:rPr>
  </w:style>
  <w:style w:type="character" w:customStyle="1" w:styleId="ListLabel68">
    <w:name w:val="ListLabel 68"/>
    <w:rsid w:val="008C04FF"/>
    <w:rPr>
      <w:sz w:val="20"/>
    </w:rPr>
  </w:style>
  <w:style w:type="character" w:customStyle="1" w:styleId="ListLabel69">
    <w:name w:val="ListLabel 69"/>
    <w:rsid w:val="008C04FF"/>
    <w:rPr>
      <w:rFonts w:cs="Courier New"/>
    </w:rPr>
  </w:style>
  <w:style w:type="character" w:customStyle="1" w:styleId="ListLabel70">
    <w:name w:val="ListLabel 70"/>
    <w:rsid w:val="008C04FF"/>
    <w:rPr>
      <w:b/>
      <w:i w:val="0"/>
      <w:sz w:val="22"/>
      <w:szCs w:val="22"/>
    </w:rPr>
  </w:style>
  <w:style w:type="character" w:customStyle="1" w:styleId="ListLabel71">
    <w:name w:val="ListLabel 71"/>
    <w:rsid w:val="008C04FF"/>
    <w:rPr>
      <w:rFonts w:cs="Courier New"/>
      <w:b w:val="0"/>
      <w:i w:val="0"/>
      <w:color w:val="00000A"/>
      <w:sz w:val="24"/>
      <w:szCs w:val="24"/>
    </w:rPr>
  </w:style>
  <w:style w:type="character" w:customStyle="1" w:styleId="ListLabel72">
    <w:name w:val="ListLabel 72"/>
    <w:rsid w:val="008C04FF"/>
    <w:rPr>
      <w:color w:val="FF0000"/>
      <w:sz w:val="24"/>
      <w:szCs w:val="24"/>
    </w:rPr>
  </w:style>
  <w:style w:type="character" w:customStyle="1" w:styleId="ListLabel73">
    <w:name w:val="ListLabel 73"/>
    <w:rsid w:val="008C04FF"/>
    <w:rPr>
      <w:rFonts w:cs="Courier New"/>
      <w:color w:val="00000A"/>
      <w:sz w:val="24"/>
      <w:szCs w:val="24"/>
    </w:rPr>
  </w:style>
  <w:style w:type="character" w:customStyle="1" w:styleId="ListLabel74">
    <w:name w:val="ListLabel 74"/>
    <w:rsid w:val="008C04FF"/>
    <w:rPr>
      <w:rFonts w:cs="Times New Roman"/>
      <w:b/>
      <w:i/>
      <w:strike w:val="0"/>
      <w:dstrike w:val="0"/>
      <w:sz w:val="24"/>
      <w:szCs w:val="24"/>
    </w:rPr>
  </w:style>
  <w:style w:type="character" w:customStyle="1" w:styleId="ListLabel75">
    <w:name w:val="ListLabel 75"/>
    <w:rsid w:val="008C04FF"/>
    <w:rPr>
      <w:caps w:val="0"/>
      <w:smallCaps w:val="0"/>
      <w:strike w:val="0"/>
      <w:dstrike w:val="0"/>
      <w:vanish w:val="0"/>
      <w:color w:val="000000"/>
      <w:position w:val="0"/>
      <w:sz w:val="22"/>
      <w:szCs w:val="22"/>
      <w:vertAlign w:val="baseline"/>
    </w:rPr>
  </w:style>
  <w:style w:type="character" w:customStyle="1" w:styleId="ListLabel76">
    <w:name w:val="ListLabel 76"/>
    <w:rsid w:val="008C04FF"/>
    <w:rPr>
      <w:b/>
    </w:rPr>
  </w:style>
  <w:style w:type="character" w:customStyle="1" w:styleId="ListLabel77">
    <w:name w:val="ListLabel 77"/>
    <w:rsid w:val="008C04FF"/>
    <w:rPr>
      <w:rFonts w:eastAsia="Times New Roman" w:cs="Times New Roman"/>
      <w:b/>
      <w:i w:val="0"/>
      <w:color w:val="00000A"/>
      <w:sz w:val="24"/>
    </w:rPr>
  </w:style>
  <w:style w:type="character" w:customStyle="1" w:styleId="ListLabel78">
    <w:name w:val="ListLabel 78"/>
    <w:rsid w:val="008C04FF"/>
    <w:rPr>
      <w:b/>
      <w:color w:val="00000A"/>
      <w:sz w:val="22"/>
    </w:rPr>
  </w:style>
  <w:style w:type="character" w:customStyle="1" w:styleId="ListLabel79">
    <w:name w:val="ListLabel 79"/>
    <w:rsid w:val="008C04FF"/>
    <w:rPr>
      <w:rFonts w:eastAsia="Times New Roman" w:cs="Times New Roman"/>
      <w:b/>
      <w:color w:val="00000A"/>
      <w:sz w:val="22"/>
      <w:u w:val="none"/>
    </w:rPr>
  </w:style>
  <w:style w:type="character" w:customStyle="1" w:styleId="ListLabel80">
    <w:name w:val="ListLabel 80"/>
    <w:rsid w:val="008C04FF"/>
    <w:rPr>
      <w:b w:val="0"/>
      <w:i/>
    </w:rPr>
  </w:style>
  <w:style w:type="character" w:customStyle="1" w:styleId="ListLabel81">
    <w:name w:val="ListLabel 81"/>
    <w:rsid w:val="008C04FF"/>
    <w:rPr>
      <w:color w:val="00000A"/>
    </w:rPr>
  </w:style>
  <w:style w:type="character" w:customStyle="1" w:styleId="ListLabel82">
    <w:name w:val="ListLabel 82"/>
    <w:rsid w:val="008C04FF"/>
    <w:rPr>
      <w:b/>
      <w:i w:val="0"/>
      <w:color w:val="00000A"/>
      <w:sz w:val="24"/>
    </w:rPr>
  </w:style>
  <w:style w:type="character" w:styleId="Rimandonotaapidipagina">
    <w:name w:val="footnote reference"/>
    <w:uiPriority w:val="99"/>
    <w:rsid w:val="008C04FF"/>
    <w:rPr>
      <w:vertAlign w:val="superscript"/>
    </w:rPr>
  </w:style>
  <w:style w:type="character" w:customStyle="1" w:styleId="Caratterenotadichiusura">
    <w:name w:val="Carattere nota di chiusura"/>
    <w:rsid w:val="008C04FF"/>
    <w:rPr>
      <w:vertAlign w:val="superscript"/>
    </w:rPr>
  </w:style>
  <w:style w:type="character" w:customStyle="1" w:styleId="WW-Caratterenotadichiusura">
    <w:name w:val="WW-Carattere nota di chiusura"/>
    <w:rsid w:val="008C04FF"/>
  </w:style>
  <w:style w:type="character" w:customStyle="1" w:styleId="Punti">
    <w:name w:val="Punti"/>
    <w:rsid w:val="008C04FF"/>
    <w:rPr>
      <w:rFonts w:ascii="OpenSymbol" w:eastAsia="OpenSymbol" w:hAnsi="OpenSymbol" w:cs="OpenSymbol"/>
    </w:rPr>
  </w:style>
  <w:style w:type="character" w:customStyle="1" w:styleId="Caratteredinumerazione">
    <w:name w:val="Carattere di numerazione"/>
    <w:rsid w:val="008C04FF"/>
  </w:style>
  <w:style w:type="character" w:customStyle="1" w:styleId="ListLabel83">
    <w:name w:val="ListLabel 83"/>
    <w:rsid w:val="008C04FF"/>
    <w:rPr>
      <w:rFonts w:cs="Times New Roman"/>
    </w:rPr>
  </w:style>
  <w:style w:type="character" w:customStyle="1" w:styleId="ListLabel84">
    <w:name w:val="ListLabel 84"/>
    <w:rsid w:val="008C04FF"/>
    <w:rPr>
      <w:rFonts w:cs="Wingdings"/>
      <w:b/>
      <w:sz w:val="22"/>
    </w:rPr>
  </w:style>
  <w:style w:type="character" w:customStyle="1" w:styleId="ListLabel85">
    <w:name w:val="ListLabel 85"/>
    <w:rsid w:val="008C04FF"/>
    <w:rPr>
      <w:rFonts w:cs="Courier New"/>
    </w:rPr>
  </w:style>
  <w:style w:type="character" w:customStyle="1" w:styleId="ListLabel86">
    <w:name w:val="ListLabel 86"/>
    <w:rsid w:val="008C04FF"/>
    <w:rPr>
      <w:rFonts w:cs="Symbol"/>
      <w:b/>
      <w:sz w:val="22"/>
    </w:rPr>
  </w:style>
  <w:style w:type="character" w:customStyle="1" w:styleId="ListLabel87">
    <w:name w:val="ListLabel 87"/>
    <w:rsid w:val="008C04FF"/>
    <w:rPr>
      <w:rFonts w:cs="Courier New"/>
      <w:b/>
      <w:strike w:val="0"/>
      <w:dstrike w:val="0"/>
      <w:color w:val="00000A"/>
      <w:sz w:val="22"/>
      <w:szCs w:val="24"/>
      <w:highlight w:val="yellow"/>
    </w:rPr>
  </w:style>
  <w:style w:type="character" w:customStyle="1" w:styleId="ListLabel88">
    <w:name w:val="ListLabel 88"/>
    <w:rsid w:val="008C04FF"/>
    <w:rPr>
      <w:b/>
      <w:i/>
      <w:strike w:val="0"/>
      <w:dstrike w:val="0"/>
      <w:color w:val="00000A"/>
      <w:sz w:val="22"/>
      <w:szCs w:val="24"/>
    </w:rPr>
  </w:style>
  <w:style w:type="character" w:customStyle="1" w:styleId="ListLabel89">
    <w:name w:val="ListLabel 89"/>
    <w:rsid w:val="008C04FF"/>
    <w:rPr>
      <w:rFonts w:cs="Symbol"/>
      <w:b w:val="0"/>
      <w:color w:val="00000A"/>
      <w:sz w:val="22"/>
    </w:rPr>
  </w:style>
  <w:style w:type="character" w:customStyle="1" w:styleId="ListLabel90">
    <w:name w:val="ListLabel 90"/>
    <w:rsid w:val="008C04FF"/>
    <w:rPr>
      <w:rFonts w:cs="Times New Roman"/>
      <w:b/>
      <w:color w:val="00000A"/>
      <w:sz w:val="22"/>
      <w:u w:val="none"/>
    </w:rPr>
  </w:style>
  <w:style w:type="character" w:customStyle="1" w:styleId="ListLabel91">
    <w:name w:val="ListLabel 91"/>
    <w:rsid w:val="008C04FF"/>
    <w:rPr>
      <w:rFonts w:cs="Wingdings"/>
      <w:b/>
      <w:sz w:val="22"/>
    </w:rPr>
  </w:style>
  <w:style w:type="character" w:customStyle="1" w:styleId="ListLabel92">
    <w:name w:val="ListLabel 92"/>
    <w:rsid w:val="008C04FF"/>
    <w:rPr>
      <w:rFonts w:cs="Courier New"/>
    </w:rPr>
  </w:style>
  <w:style w:type="character" w:customStyle="1" w:styleId="ListLabel93">
    <w:name w:val="ListLabel 93"/>
    <w:rsid w:val="008C04FF"/>
    <w:rPr>
      <w:rFonts w:cs="Symbol"/>
      <w:b/>
      <w:sz w:val="22"/>
    </w:rPr>
  </w:style>
  <w:style w:type="character" w:customStyle="1" w:styleId="ListLabel94">
    <w:name w:val="ListLabel 94"/>
    <w:rsid w:val="008C04FF"/>
    <w:rPr>
      <w:rFonts w:cs="Courier New"/>
      <w:b/>
      <w:strike w:val="0"/>
      <w:dstrike w:val="0"/>
      <w:color w:val="00000A"/>
      <w:sz w:val="22"/>
      <w:szCs w:val="24"/>
      <w:highlight w:val="yellow"/>
    </w:rPr>
  </w:style>
  <w:style w:type="character" w:customStyle="1" w:styleId="ListLabel95">
    <w:name w:val="ListLabel 95"/>
    <w:rsid w:val="008C04FF"/>
    <w:rPr>
      <w:rFonts w:cs="Times New Roman"/>
    </w:rPr>
  </w:style>
  <w:style w:type="character" w:customStyle="1" w:styleId="ListLabel96">
    <w:name w:val="ListLabel 96"/>
    <w:rsid w:val="008C04FF"/>
    <w:rPr>
      <w:b/>
      <w:i/>
      <w:strike w:val="0"/>
      <w:dstrike w:val="0"/>
      <w:color w:val="00000A"/>
      <w:sz w:val="22"/>
      <w:szCs w:val="24"/>
    </w:rPr>
  </w:style>
  <w:style w:type="character" w:customStyle="1" w:styleId="ListLabel97">
    <w:name w:val="ListLabel 97"/>
    <w:rsid w:val="008C04FF"/>
    <w:rPr>
      <w:rFonts w:cs="Symbol"/>
      <w:b w:val="0"/>
      <w:color w:val="00000A"/>
      <w:sz w:val="22"/>
    </w:rPr>
  </w:style>
  <w:style w:type="character" w:customStyle="1" w:styleId="ListLabel98">
    <w:name w:val="ListLabel 98"/>
    <w:rsid w:val="008C04FF"/>
    <w:rPr>
      <w:rFonts w:cs="Times New Roman"/>
      <w:b/>
      <w:color w:val="00000A"/>
      <w:sz w:val="22"/>
      <w:u w:val="none"/>
    </w:rPr>
  </w:style>
  <w:style w:type="character" w:customStyle="1" w:styleId="ListLabel99">
    <w:name w:val="ListLabel 99"/>
    <w:rsid w:val="008C04FF"/>
    <w:rPr>
      <w:rFonts w:cs="Wingdings"/>
      <w:b/>
      <w:sz w:val="22"/>
    </w:rPr>
  </w:style>
  <w:style w:type="character" w:customStyle="1" w:styleId="ListLabel100">
    <w:name w:val="ListLabel 100"/>
    <w:rsid w:val="008C04FF"/>
    <w:rPr>
      <w:rFonts w:cs="Courier New"/>
    </w:rPr>
  </w:style>
  <w:style w:type="character" w:customStyle="1" w:styleId="ListLabel101">
    <w:name w:val="ListLabel 101"/>
    <w:rsid w:val="008C04FF"/>
    <w:rPr>
      <w:rFonts w:cs="Symbol"/>
      <w:b/>
      <w:sz w:val="22"/>
    </w:rPr>
  </w:style>
  <w:style w:type="character" w:customStyle="1" w:styleId="ListLabel102">
    <w:name w:val="ListLabel 102"/>
    <w:rsid w:val="008C04FF"/>
    <w:rPr>
      <w:rFonts w:cs="Courier New"/>
      <w:b/>
      <w:strike w:val="0"/>
      <w:dstrike w:val="0"/>
      <w:color w:val="00000A"/>
      <w:sz w:val="22"/>
      <w:szCs w:val="24"/>
      <w:highlight w:val="yellow"/>
    </w:rPr>
  </w:style>
  <w:style w:type="character" w:customStyle="1" w:styleId="ListLabel103">
    <w:name w:val="ListLabel 103"/>
    <w:rsid w:val="008C04FF"/>
    <w:rPr>
      <w:rFonts w:cs="Times New Roman"/>
    </w:rPr>
  </w:style>
  <w:style w:type="character" w:customStyle="1" w:styleId="ListLabel104">
    <w:name w:val="ListLabel 104"/>
    <w:rsid w:val="008C04FF"/>
    <w:rPr>
      <w:b/>
      <w:i/>
      <w:strike w:val="0"/>
      <w:dstrike w:val="0"/>
      <w:color w:val="00000A"/>
      <w:sz w:val="22"/>
      <w:szCs w:val="24"/>
    </w:rPr>
  </w:style>
  <w:style w:type="character" w:customStyle="1" w:styleId="ListLabel105">
    <w:name w:val="ListLabel 105"/>
    <w:rsid w:val="008C04FF"/>
    <w:rPr>
      <w:rFonts w:cs="Symbol"/>
      <w:b w:val="0"/>
      <w:color w:val="00000A"/>
      <w:sz w:val="22"/>
    </w:rPr>
  </w:style>
  <w:style w:type="character" w:customStyle="1" w:styleId="ListLabel106">
    <w:name w:val="ListLabel 106"/>
    <w:rsid w:val="008C04FF"/>
    <w:rPr>
      <w:rFonts w:cs="Times New Roman"/>
      <w:b/>
      <w:color w:val="00000A"/>
      <w:sz w:val="22"/>
      <w:u w:val="none"/>
    </w:rPr>
  </w:style>
  <w:style w:type="character" w:customStyle="1" w:styleId="ListLabel107">
    <w:name w:val="ListLabel 107"/>
    <w:rsid w:val="008C04FF"/>
    <w:rPr>
      <w:rFonts w:cs="Wingdings"/>
      <w:b/>
      <w:sz w:val="22"/>
    </w:rPr>
  </w:style>
  <w:style w:type="character" w:customStyle="1" w:styleId="ListLabel108">
    <w:name w:val="ListLabel 108"/>
    <w:rsid w:val="008C04FF"/>
    <w:rPr>
      <w:rFonts w:cs="Courier New"/>
    </w:rPr>
  </w:style>
  <w:style w:type="character" w:customStyle="1" w:styleId="ListLabel109">
    <w:name w:val="ListLabel 109"/>
    <w:rsid w:val="008C04FF"/>
    <w:rPr>
      <w:rFonts w:cs="Symbol"/>
      <w:b/>
      <w:sz w:val="22"/>
    </w:rPr>
  </w:style>
  <w:style w:type="character" w:customStyle="1" w:styleId="ListLabel110">
    <w:name w:val="ListLabel 110"/>
    <w:rsid w:val="008C04FF"/>
    <w:rPr>
      <w:rFonts w:cs="Courier New"/>
      <w:b/>
      <w:strike w:val="0"/>
      <w:dstrike w:val="0"/>
      <w:color w:val="00000A"/>
      <w:sz w:val="22"/>
      <w:szCs w:val="24"/>
      <w:highlight w:val="yellow"/>
    </w:rPr>
  </w:style>
  <w:style w:type="character" w:customStyle="1" w:styleId="ListLabel111">
    <w:name w:val="ListLabel 111"/>
    <w:rsid w:val="008C04FF"/>
    <w:rPr>
      <w:rFonts w:cs="Times New Roman"/>
    </w:rPr>
  </w:style>
  <w:style w:type="character" w:customStyle="1" w:styleId="ListLabel112">
    <w:name w:val="ListLabel 112"/>
    <w:rsid w:val="008C04FF"/>
    <w:rPr>
      <w:b/>
      <w:i/>
      <w:strike w:val="0"/>
      <w:dstrike w:val="0"/>
      <w:color w:val="00000A"/>
      <w:sz w:val="22"/>
      <w:szCs w:val="24"/>
    </w:rPr>
  </w:style>
  <w:style w:type="character" w:customStyle="1" w:styleId="ListLabel113">
    <w:name w:val="ListLabel 113"/>
    <w:rsid w:val="008C04FF"/>
    <w:rPr>
      <w:rFonts w:cs="Symbol"/>
      <w:b w:val="0"/>
      <w:color w:val="00000A"/>
      <w:sz w:val="22"/>
    </w:rPr>
  </w:style>
  <w:style w:type="character" w:customStyle="1" w:styleId="ListLabel114">
    <w:name w:val="ListLabel 114"/>
    <w:rsid w:val="008C04FF"/>
    <w:rPr>
      <w:rFonts w:cs="Times New Roman"/>
      <w:b/>
      <w:color w:val="00000A"/>
      <w:sz w:val="22"/>
      <w:u w:val="none"/>
    </w:rPr>
  </w:style>
  <w:style w:type="character" w:styleId="Rimandonotadichiusura">
    <w:name w:val="endnote reference"/>
    <w:rsid w:val="008C04FF"/>
    <w:rPr>
      <w:vertAlign w:val="superscript"/>
    </w:rPr>
  </w:style>
  <w:style w:type="paragraph" w:customStyle="1" w:styleId="Titolo10">
    <w:name w:val="Titolo1"/>
    <w:basedOn w:val="Normale"/>
    <w:next w:val="Corpotesto"/>
    <w:rsid w:val="008C04FF"/>
    <w:pPr>
      <w:keepNext/>
      <w:spacing w:before="240" w:after="120"/>
    </w:pPr>
    <w:rPr>
      <w:rFonts w:ascii="Liberation Sans" w:eastAsia="Microsoft YaHei" w:hAnsi="Liberation Sans" w:cs="Mangal"/>
      <w:sz w:val="28"/>
      <w:szCs w:val="28"/>
    </w:rPr>
  </w:style>
  <w:style w:type="paragraph" w:styleId="Corpotesto">
    <w:name w:val="Body Text"/>
    <w:basedOn w:val="Normale"/>
    <w:rsid w:val="008C04FF"/>
    <w:pPr>
      <w:spacing w:after="120"/>
    </w:pPr>
  </w:style>
  <w:style w:type="paragraph" w:styleId="Elenco">
    <w:name w:val="List"/>
    <w:basedOn w:val="Corpotesto"/>
    <w:rsid w:val="008C04FF"/>
    <w:rPr>
      <w:rFonts w:cs="Mangal"/>
    </w:rPr>
  </w:style>
  <w:style w:type="paragraph" w:styleId="Didascalia">
    <w:name w:val="caption"/>
    <w:basedOn w:val="Normale"/>
    <w:qFormat/>
    <w:rsid w:val="008C04FF"/>
    <w:pPr>
      <w:suppressLineNumbers/>
      <w:spacing w:before="120" w:after="120"/>
    </w:pPr>
    <w:rPr>
      <w:rFonts w:cs="Mangal"/>
      <w:i/>
      <w:iCs/>
      <w:szCs w:val="24"/>
    </w:rPr>
  </w:style>
  <w:style w:type="paragraph" w:customStyle="1" w:styleId="Indice">
    <w:name w:val="Indice"/>
    <w:basedOn w:val="Normale"/>
    <w:rsid w:val="008C04FF"/>
    <w:pPr>
      <w:suppressLineNumbers/>
    </w:pPr>
    <w:rPr>
      <w:rFonts w:cs="Mangal"/>
    </w:rPr>
  </w:style>
  <w:style w:type="paragraph" w:customStyle="1" w:styleId="Testofumetto1">
    <w:name w:val="Testo fumetto1"/>
    <w:basedOn w:val="Normale"/>
    <w:rsid w:val="008C04FF"/>
    <w:rPr>
      <w:rFonts w:ascii="Segoe UI" w:hAnsi="Segoe UI" w:cs="Segoe UI"/>
      <w:sz w:val="18"/>
      <w:szCs w:val="18"/>
    </w:rPr>
  </w:style>
  <w:style w:type="paragraph" w:styleId="Pidipagina">
    <w:name w:val="footer"/>
    <w:basedOn w:val="Normale"/>
    <w:rsid w:val="008C04FF"/>
    <w:pPr>
      <w:tabs>
        <w:tab w:val="center" w:pos="4819"/>
        <w:tab w:val="right" w:pos="9638"/>
      </w:tabs>
    </w:pPr>
  </w:style>
  <w:style w:type="paragraph" w:styleId="Intestazione">
    <w:name w:val="header"/>
    <w:basedOn w:val="Normale"/>
    <w:rsid w:val="008C04FF"/>
    <w:pPr>
      <w:tabs>
        <w:tab w:val="center" w:pos="4819"/>
        <w:tab w:val="right" w:pos="9638"/>
      </w:tabs>
    </w:pPr>
  </w:style>
  <w:style w:type="paragraph" w:customStyle="1" w:styleId="Corpodeltesto1">
    <w:name w:val="Corpo del testo1"/>
    <w:basedOn w:val="Normale"/>
    <w:rsid w:val="008C04FF"/>
    <w:pPr>
      <w:spacing w:line="480" w:lineRule="atLeast"/>
      <w:ind w:right="335"/>
    </w:pPr>
  </w:style>
  <w:style w:type="paragraph" w:customStyle="1" w:styleId="Corpodeltesto21">
    <w:name w:val="Corpo del testo 21"/>
    <w:basedOn w:val="Normale"/>
    <w:rsid w:val="008C04FF"/>
    <w:pPr>
      <w:spacing w:line="480" w:lineRule="atLeast"/>
      <w:ind w:right="51"/>
      <w:jc w:val="both"/>
    </w:pPr>
  </w:style>
  <w:style w:type="paragraph" w:customStyle="1" w:styleId="Testodelblocco1">
    <w:name w:val="Testo del blocco1"/>
    <w:basedOn w:val="Normale"/>
    <w:rsid w:val="008C04FF"/>
    <w:pPr>
      <w:spacing w:line="480" w:lineRule="atLeast"/>
      <w:ind w:left="284" w:right="51" w:hanging="284"/>
      <w:jc w:val="both"/>
    </w:pPr>
  </w:style>
  <w:style w:type="paragraph" w:styleId="Rientrocorpodeltesto">
    <w:name w:val="Body Text Indent"/>
    <w:basedOn w:val="Normale"/>
    <w:rsid w:val="008C04FF"/>
    <w:pPr>
      <w:spacing w:line="480" w:lineRule="atLeast"/>
      <w:ind w:right="51" w:firstLine="709"/>
      <w:jc w:val="both"/>
    </w:pPr>
  </w:style>
  <w:style w:type="paragraph" w:customStyle="1" w:styleId="Corpodeltesto31">
    <w:name w:val="Corpo del testo 31"/>
    <w:basedOn w:val="Normale"/>
    <w:rsid w:val="008C04FF"/>
    <w:pPr>
      <w:spacing w:line="480" w:lineRule="atLeast"/>
      <w:ind w:right="51"/>
      <w:jc w:val="both"/>
    </w:pPr>
    <w:rPr>
      <w:u w:val="single"/>
    </w:rPr>
  </w:style>
  <w:style w:type="paragraph" w:styleId="Titolo">
    <w:name w:val="Title"/>
    <w:basedOn w:val="Normale"/>
    <w:next w:val="Corpotesto"/>
    <w:qFormat/>
    <w:rsid w:val="008C04FF"/>
    <w:pPr>
      <w:jc w:val="center"/>
    </w:pPr>
    <w:rPr>
      <w:b/>
    </w:rPr>
  </w:style>
  <w:style w:type="paragraph" w:customStyle="1" w:styleId="Testocommento1">
    <w:name w:val="Testo commento1"/>
    <w:basedOn w:val="Normale"/>
    <w:rsid w:val="008C04FF"/>
    <w:pPr>
      <w:ind w:firstLine="709"/>
      <w:jc w:val="both"/>
    </w:pPr>
    <w:rPr>
      <w:sz w:val="20"/>
    </w:rPr>
  </w:style>
  <w:style w:type="paragraph" w:customStyle="1" w:styleId="Testonotaapidipagina1">
    <w:name w:val="Testo nota a piè di pagina1"/>
    <w:basedOn w:val="Normale"/>
    <w:rsid w:val="008C04FF"/>
    <w:pPr>
      <w:ind w:firstLine="709"/>
      <w:jc w:val="both"/>
    </w:pPr>
    <w:rPr>
      <w:sz w:val="20"/>
    </w:rPr>
  </w:style>
  <w:style w:type="paragraph" w:customStyle="1" w:styleId="Rientrocorpodeltesto21">
    <w:name w:val="Rientro corpo del testo 21"/>
    <w:basedOn w:val="Normale"/>
    <w:rsid w:val="008C04FF"/>
    <w:pPr>
      <w:ind w:firstLine="720"/>
      <w:jc w:val="both"/>
    </w:pPr>
  </w:style>
  <w:style w:type="paragraph" w:customStyle="1" w:styleId="Testonotadichiusura1">
    <w:name w:val="Testo nota di chiusura1"/>
    <w:basedOn w:val="Normale"/>
    <w:rsid w:val="008C04FF"/>
    <w:rPr>
      <w:sz w:val="20"/>
    </w:rPr>
  </w:style>
  <w:style w:type="paragraph" w:customStyle="1" w:styleId="Rientrocorpodeltesto31">
    <w:name w:val="Rientro corpo del testo 31"/>
    <w:basedOn w:val="Normale"/>
    <w:rsid w:val="008C04FF"/>
    <w:pPr>
      <w:widowControl w:val="0"/>
      <w:spacing w:line="400" w:lineRule="atLeast"/>
      <w:ind w:left="720" w:hanging="12"/>
      <w:jc w:val="both"/>
    </w:pPr>
    <w:rPr>
      <w:color w:val="FF0000"/>
    </w:rPr>
  </w:style>
  <w:style w:type="paragraph" w:customStyle="1" w:styleId="p18">
    <w:name w:val="p18"/>
    <w:basedOn w:val="Normale"/>
    <w:rsid w:val="008C04FF"/>
    <w:pPr>
      <w:widowControl w:val="0"/>
      <w:tabs>
        <w:tab w:val="left" w:pos="380"/>
        <w:tab w:val="left" w:pos="680"/>
      </w:tabs>
      <w:spacing w:line="280" w:lineRule="atLeast"/>
      <w:ind w:left="720" w:hanging="288"/>
      <w:jc w:val="both"/>
    </w:pPr>
    <w:rPr>
      <w:szCs w:val="24"/>
    </w:rPr>
  </w:style>
  <w:style w:type="paragraph" w:customStyle="1" w:styleId="NormaleWeb1">
    <w:name w:val="Normale (Web)1"/>
    <w:basedOn w:val="Normale"/>
    <w:rsid w:val="008C04FF"/>
    <w:pPr>
      <w:spacing w:before="280" w:after="280"/>
    </w:pPr>
    <w:rPr>
      <w:rFonts w:ascii="Arial Unicode MS" w:eastAsia="Arial Unicode MS" w:hAnsi="Arial Unicode MS" w:cs="Arial Unicode MS"/>
      <w:szCs w:val="24"/>
    </w:rPr>
  </w:style>
  <w:style w:type="paragraph" w:customStyle="1" w:styleId="Testo10modulistica">
    <w:name w:val="Testo 10 modulistica"/>
    <w:basedOn w:val="Normale"/>
    <w:rsid w:val="008C04FF"/>
    <w:pPr>
      <w:spacing w:line="288" w:lineRule="auto"/>
      <w:ind w:firstLine="360"/>
      <w:jc w:val="both"/>
      <w:textAlignment w:val="center"/>
    </w:pPr>
    <w:rPr>
      <w:rFonts w:ascii="NewAster" w:hAnsi="NewAster" w:cs="NewAster"/>
      <w:color w:val="000000"/>
      <w:sz w:val="20"/>
    </w:rPr>
  </w:style>
  <w:style w:type="paragraph" w:customStyle="1" w:styleId="PreformattatoHTML1">
    <w:name w:val="Preformattato HTML1"/>
    <w:basedOn w:val="Normale"/>
    <w:rsid w:val="008C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8C04FF"/>
    <w:pPr>
      <w:suppressAutoHyphens/>
    </w:pPr>
    <w:rPr>
      <w:rFonts w:ascii="Arial" w:hAnsi="Arial" w:cs="Arial"/>
      <w:color w:val="000000"/>
      <w:kern w:val="1"/>
      <w:sz w:val="24"/>
      <w:szCs w:val="24"/>
      <w:lang w:eastAsia="en-US"/>
    </w:rPr>
  </w:style>
  <w:style w:type="paragraph" w:customStyle="1" w:styleId="1">
    <w:name w:val="1"/>
    <w:basedOn w:val="Normale"/>
    <w:rsid w:val="008C04FF"/>
    <w:pPr>
      <w:spacing w:line="480" w:lineRule="atLeast"/>
      <w:ind w:right="335"/>
    </w:pPr>
  </w:style>
  <w:style w:type="paragraph" w:customStyle="1" w:styleId="Nessunaspaziatura1">
    <w:name w:val="Nessuna spaziatura1"/>
    <w:rsid w:val="008C04FF"/>
    <w:pPr>
      <w:suppressAutoHyphens/>
    </w:pPr>
    <w:rPr>
      <w:rFonts w:ascii="Calibri" w:hAnsi="Calibri"/>
      <w:color w:val="00000A"/>
      <w:kern w:val="1"/>
      <w:sz w:val="24"/>
      <w:szCs w:val="22"/>
    </w:rPr>
  </w:style>
  <w:style w:type="paragraph" w:customStyle="1" w:styleId="Paragrafoelenco1">
    <w:name w:val="Paragrafo elenco1"/>
    <w:basedOn w:val="Normale"/>
    <w:rsid w:val="008C04FF"/>
    <w:pPr>
      <w:ind w:left="720"/>
      <w:contextualSpacing/>
    </w:pPr>
  </w:style>
  <w:style w:type="paragraph" w:customStyle="1" w:styleId="Corpotesto1">
    <w:name w:val="Corpo testo1"/>
    <w:basedOn w:val="Normale"/>
    <w:rsid w:val="008C04FF"/>
    <w:pPr>
      <w:spacing w:line="480" w:lineRule="atLeast"/>
      <w:ind w:right="335"/>
    </w:pPr>
  </w:style>
  <w:style w:type="paragraph" w:customStyle="1" w:styleId="Mappadocumento1">
    <w:name w:val="Mappa documento1"/>
    <w:basedOn w:val="Normale"/>
    <w:rsid w:val="008C04FF"/>
    <w:rPr>
      <w:rFonts w:ascii="Tahoma" w:hAnsi="Tahoma" w:cs="Tahoma"/>
      <w:sz w:val="16"/>
      <w:szCs w:val="16"/>
    </w:rPr>
  </w:style>
  <w:style w:type="paragraph" w:customStyle="1" w:styleId="sche3">
    <w:name w:val="sche_3"/>
    <w:rsid w:val="008C04FF"/>
    <w:pPr>
      <w:widowControl w:val="0"/>
      <w:suppressAutoHyphens/>
      <w:jc w:val="both"/>
    </w:pPr>
    <w:rPr>
      <w:color w:val="00000A"/>
      <w:kern w:val="1"/>
      <w:lang w:val="en-US"/>
    </w:rPr>
  </w:style>
  <w:style w:type="paragraph" w:customStyle="1" w:styleId="Soggettocommento1">
    <w:name w:val="Soggetto commento1"/>
    <w:basedOn w:val="Testocommento1"/>
    <w:rsid w:val="008C04FF"/>
    <w:pPr>
      <w:ind w:firstLine="0"/>
      <w:jc w:val="left"/>
    </w:pPr>
    <w:rPr>
      <w:b/>
      <w:bCs/>
    </w:rPr>
  </w:style>
  <w:style w:type="paragraph" w:customStyle="1" w:styleId="sche4">
    <w:name w:val="sche_4"/>
    <w:rsid w:val="008C04FF"/>
    <w:pPr>
      <w:widowControl w:val="0"/>
      <w:suppressAutoHyphens/>
      <w:jc w:val="both"/>
    </w:pPr>
    <w:rPr>
      <w:color w:val="00000A"/>
      <w:kern w:val="1"/>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8C04FF"/>
    <w:pPr>
      <w:spacing w:after="160" w:line="240" w:lineRule="exact"/>
    </w:pPr>
    <w:rPr>
      <w:rFonts w:ascii="Tahoma" w:hAnsi="Tahoma" w:cs="Tahoma"/>
      <w:sz w:val="20"/>
      <w:lang w:val="en-US" w:eastAsia="en-US"/>
    </w:rPr>
  </w:style>
  <w:style w:type="paragraph" w:customStyle="1" w:styleId="Paragrafoelenco10">
    <w:name w:val="Paragrafo elenco1"/>
    <w:basedOn w:val="Normale"/>
    <w:rsid w:val="008C04FF"/>
    <w:pPr>
      <w:ind w:left="708"/>
    </w:pPr>
    <w:rPr>
      <w:szCs w:val="24"/>
    </w:rPr>
  </w:style>
  <w:style w:type="paragraph" w:customStyle="1" w:styleId="Paragrafoelenco11">
    <w:name w:val="Paragrafo elenco11"/>
    <w:basedOn w:val="Normale"/>
    <w:rsid w:val="008C04FF"/>
    <w:pPr>
      <w:spacing w:after="200" w:line="276" w:lineRule="auto"/>
      <w:ind w:left="720"/>
      <w:contextualSpacing/>
    </w:pPr>
    <w:rPr>
      <w:rFonts w:ascii="Calibri" w:hAnsi="Calibri" w:cs="Calibri"/>
      <w:sz w:val="22"/>
      <w:szCs w:val="22"/>
      <w:lang w:eastAsia="en-US"/>
    </w:rPr>
  </w:style>
  <w:style w:type="paragraph" w:customStyle="1" w:styleId="Numerazioneperbuste">
    <w:name w:val="Numerazione per buste"/>
    <w:basedOn w:val="Normale"/>
    <w:rsid w:val="008C04FF"/>
    <w:pPr>
      <w:spacing w:before="120" w:after="120" w:line="360" w:lineRule="auto"/>
      <w:jc w:val="both"/>
    </w:pPr>
    <w:rPr>
      <w:szCs w:val="24"/>
    </w:rPr>
  </w:style>
  <w:style w:type="paragraph" w:customStyle="1" w:styleId="NormalLeft">
    <w:name w:val="Normal Left"/>
    <w:basedOn w:val="Normale"/>
    <w:rsid w:val="008C04FF"/>
    <w:pPr>
      <w:suppressAutoHyphens/>
      <w:spacing w:before="120" w:after="120"/>
    </w:pPr>
    <w:rPr>
      <w:rFonts w:eastAsia="Calibri"/>
      <w:szCs w:val="22"/>
      <w:lang w:bidi="it-IT"/>
    </w:rPr>
  </w:style>
  <w:style w:type="paragraph" w:customStyle="1" w:styleId="NormaleWeb10">
    <w:name w:val="Normale (Web)1"/>
    <w:basedOn w:val="Normale"/>
    <w:rsid w:val="008C04FF"/>
    <w:pPr>
      <w:suppressAutoHyphens/>
      <w:spacing w:before="280" w:after="280"/>
    </w:pPr>
    <w:rPr>
      <w:szCs w:val="24"/>
    </w:rPr>
  </w:style>
  <w:style w:type="paragraph" w:styleId="Testonotaapidipagina">
    <w:name w:val="footnote text"/>
    <w:basedOn w:val="Normale"/>
    <w:uiPriority w:val="99"/>
    <w:rsid w:val="008C04FF"/>
  </w:style>
  <w:style w:type="paragraph" w:customStyle="1" w:styleId="Contenutocornice">
    <w:name w:val="Contenuto cornice"/>
    <w:basedOn w:val="Normale"/>
    <w:rsid w:val="008C04FF"/>
  </w:style>
  <w:style w:type="paragraph" w:customStyle="1" w:styleId="Quotations">
    <w:name w:val="Quotations"/>
    <w:basedOn w:val="Normale"/>
    <w:rsid w:val="008C04FF"/>
  </w:style>
  <w:style w:type="paragraph" w:styleId="Sottotitolo">
    <w:name w:val="Subtitle"/>
    <w:basedOn w:val="Titolo10"/>
    <w:next w:val="Corpotesto"/>
    <w:qFormat/>
    <w:rsid w:val="008C04FF"/>
  </w:style>
  <w:style w:type="paragraph" w:customStyle="1" w:styleId="Contenutotabella">
    <w:name w:val="Contenuto tabella"/>
    <w:basedOn w:val="Normale"/>
    <w:rsid w:val="008C04FF"/>
  </w:style>
  <w:style w:type="paragraph" w:customStyle="1" w:styleId="Titolotabella">
    <w:name w:val="Titolo tabella"/>
    <w:basedOn w:val="Contenutotabella"/>
    <w:rsid w:val="008C04FF"/>
  </w:style>
  <w:style w:type="paragraph" w:styleId="Paragrafoelenco">
    <w:name w:val="List Paragraph"/>
    <w:basedOn w:val="Normale"/>
    <w:uiPriority w:val="34"/>
    <w:qFormat/>
    <w:rsid w:val="002844F5"/>
    <w:pPr>
      <w:ind w:left="720"/>
      <w:contextualSpacing/>
    </w:pPr>
  </w:style>
  <w:style w:type="paragraph" w:styleId="Corpodeltesto2">
    <w:name w:val="Body Text 2"/>
    <w:basedOn w:val="Normale"/>
    <w:link w:val="Corpodeltesto2Carattere1"/>
    <w:uiPriority w:val="99"/>
    <w:unhideWhenUsed/>
    <w:rsid w:val="000751B9"/>
    <w:pPr>
      <w:spacing w:after="120" w:line="480" w:lineRule="auto"/>
    </w:pPr>
  </w:style>
  <w:style w:type="character" w:customStyle="1" w:styleId="Corpodeltesto2Carattere1">
    <w:name w:val="Corpo del testo 2 Carattere1"/>
    <w:basedOn w:val="Carpredefinitoparagrafo"/>
    <w:link w:val="Corpodeltesto2"/>
    <w:uiPriority w:val="99"/>
    <w:rsid w:val="000751B9"/>
    <w:rPr>
      <w:color w:val="00000A"/>
      <w:kern w:val="1"/>
      <w:sz w:val="24"/>
    </w:rPr>
  </w:style>
  <w:style w:type="table" w:styleId="Grigliatabella">
    <w:name w:val="Table Grid"/>
    <w:basedOn w:val="Tabellanormale"/>
    <w:uiPriority w:val="39"/>
    <w:rsid w:val="0068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61CE4"/>
    <w:rPr>
      <w:sz w:val="20"/>
    </w:rPr>
  </w:style>
  <w:style w:type="character" w:customStyle="1" w:styleId="TestocommentoCarattere1">
    <w:name w:val="Testo commento Carattere1"/>
    <w:basedOn w:val="Carpredefinitoparagrafo"/>
    <w:link w:val="Testocommento"/>
    <w:uiPriority w:val="99"/>
    <w:semiHidden/>
    <w:rsid w:val="00A61CE4"/>
    <w:rPr>
      <w:color w:val="00000A"/>
      <w:kern w:val="1"/>
    </w:rPr>
  </w:style>
  <w:style w:type="paragraph" w:styleId="Rientrocorpodeltesto2">
    <w:name w:val="Body Text Indent 2"/>
    <w:basedOn w:val="Normale"/>
    <w:link w:val="Rientrocorpodeltesto2Carattere"/>
    <w:uiPriority w:val="99"/>
    <w:semiHidden/>
    <w:unhideWhenUsed/>
    <w:rsid w:val="0044497D"/>
    <w:pPr>
      <w:spacing w:after="120" w:line="480" w:lineRule="auto"/>
      <w:ind w:left="283"/>
    </w:pPr>
    <w:rPr>
      <w:color w:val="auto"/>
      <w:kern w:val="0"/>
      <w:sz w:val="20"/>
    </w:rPr>
  </w:style>
  <w:style w:type="character" w:customStyle="1" w:styleId="Rientrocorpodeltesto2Carattere1">
    <w:name w:val="Rientro corpo del testo 2 Carattere1"/>
    <w:basedOn w:val="Carpredefinitoparagrafo"/>
    <w:uiPriority w:val="99"/>
    <w:semiHidden/>
    <w:rsid w:val="0044497D"/>
    <w:rPr>
      <w:color w:val="00000A"/>
      <w:kern w:val="1"/>
      <w:sz w:val="24"/>
    </w:rPr>
  </w:style>
  <w:style w:type="character" w:styleId="Rimandocommento">
    <w:name w:val="annotation reference"/>
    <w:basedOn w:val="Carpredefinitoparagrafo"/>
    <w:uiPriority w:val="99"/>
    <w:semiHidden/>
    <w:unhideWhenUsed/>
    <w:rsid w:val="00B11357"/>
    <w:rPr>
      <w:sz w:val="16"/>
      <w:szCs w:val="16"/>
    </w:rPr>
  </w:style>
  <w:style w:type="paragraph" w:styleId="Soggettocommento">
    <w:name w:val="annotation subject"/>
    <w:basedOn w:val="Testocommento"/>
    <w:next w:val="Testocommento"/>
    <w:link w:val="SoggettocommentoCarattere1"/>
    <w:uiPriority w:val="99"/>
    <w:semiHidden/>
    <w:unhideWhenUsed/>
    <w:rsid w:val="00B11357"/>
    <w:rPr>
      <w:b/>
      <w:bCs/>
    </w:rPr>
  </w:style>
  <w:style w:type="character" w:customStyle="1" w:styleId="SoggettocommentoCarattere1">
    <w:name w:val="Soggetto commento Carattere1"/>
    <w:basedOn w:val="TestocommentoCarattere1"/>
    <w:link w:val="Soggettocommento"/>
    <w:uiPriority w:val="99"/>
    <w:semiHidden/>
    <w:rsid w:val="00B11357"/>
    <w:rPr>
      <w:b/>
      <w:bCs/>
      <w:color w:val="00000A"/>
      <w:kern w:val="1"/>
    </w:rPr>
  </w:style>
  <w:style w:type="table" w:customStyle="1" w:styleId="Grigliatabella1">
    <w:name w:val="Griglia tabella1"/>
    <w:basedOn w:val="Tabellanormale"/>
    <w:next w:val="Grigliatabella"/>
    <w:uiPriority w:val="39"/>
    <w:rsid w:val="0047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1"/>
    <w:uiPriority w:val="99"/>
    <w:semiHidden/>
    <w:unhideWhenUsed/>
    <w:rsid w:val="00F132D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F132DA"/>
    <w:rPr>
      <w:rFonts w:ascii="Tahoma" w:hAnsi="Tahoma" w:cs="Tahoma"/>
      <w:color w:val="00000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64BD8-260E-47BC-8B01-C0D49142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3194</Words>
  <Characters>18207</Characters>
  <Application>Microsoft Office Word</Application>
  <DocSecurity>0</DocSecurity>
  <Lines>151</Lines>
  <Paragraphs>42</Paragraphs>
  <ScaleCrop>false</ScaleCrop>
  <Company/>
  <LinksUpToDate>false</LinksUpToDate>
  <CharactersWithSpaces>21359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2022-03-31T07:13:00Z</dcterms:created>
  <dcterms:modified xsi:type="dcterms:W3CDTF">2022-03-31T07:13:00Z</dcterms:modified>
</cp:coreProperties>
</file>